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61D09" w14:textId="77777777" w:rsidR="00594060" w:rsidRDefault="0018695B">
      <w:pPr>
        <w:spacing w:before="41" w:line="251" w:lineRule="auto"/>
        <w:ind w:left="1828" w:right="5659"/>
        <w:jc w:val="both"/>
        <w:rPr>
          <w:rFonts w:ascii="Calibri" w:hAnsi="Calibri" w:cs="Calibri"/>
          <w:sz w:val="22"/>
          <w:szCs w:val="22"/>
        </w:rPr>
      </w:pPr>
      <w:r>
        <w:pict w14:anchorId="0E13B353">
          <v:group id="_x0000_s1050" style="position:absolute;left:0;text-align:left;margin-left:51.6pt;margin-top:147.35pt;width:541.9pt;height:0;z-index:-251662336;mso-position-horizontal-relative:page;mso-position-vertical-relative:page" coordorigin="1032,2947" coordsize="10838,0">
            <v:shape id="_x0000_s1051" style="position:absolute;left:1032;top:2947;width:10838;height:0" coordorigin="1032,2947" coordsize="10838,0" path="m1032,2947r10838,e" filled="f" strokecolor="#7f7f7f" strokeweight=".72pt">
              <v:path arrowok="t"/>
            </v:shape>
            <w10:wrap anchorx="page" anchory="page"/>
          </v:group>
        </w:pict>
      </w:r>
      <w:r w:rsidR="00594060">
        <w:rPr>
          <w:rFonts w:ascii="Calibri" w:hAnsi="Calibri" w:cs="Calibri"/>
          <w:sz w:val="22"/>
          <w:szCs w:val="22"/>
        </w:rPr>
        <w:t>Blythe Churchill</w:t>
      </w:r>
    </w:p>
    <w:p w14:paraId="55DE58F4" w14:textId="79FDA6AD" w:rsidR="00933D9C" w:rsidRDefault="0018695B">
      <w:pPr>
        <w:spacing w:before="41" w:line="251" w:lineRule="auto"/>
        <w:ind w:left="1828" w:right="565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282828"/>
          <w:spacing w:val="1"/>
        </w:rPr>
        <w:t>Email</w:t>
      </w:r>
      <w:r>
        <w:rPr>
          <w:rFonts w:ascii="Calibri" w:eastAsia="Calibri" w:hAnsi="Calibri" w:cs="Calibri"/>
          <w:color w:val="282828"/>
        </w:rPr>
        <w:t xml:space="preserve">: </w:t>
      </w:r>
      <w:r>
        <w:rPr>
          <w:rFonts w:ascii="Calibri" w:eastAsia="Calibri" w:hAnsi="Calibri" w:cs="Calibri"/>
          <w:color w:val="0000FF"/>
          <w:spacing w:val="-41"/>
        </w:rPr>
        <w:t xml:space="preserve"> </w:t>
      </w:r>
      <w:hyperlink r:id="rId7" w:history="1">
        <w:r w:rsidR="00594060" w:rsidRPr="00A2302D">
          <w:rPr>
            <w:rStyle w:val="Hyperlink"/>
            <w:rFonts w:ascii="Calibri" w:eastAsia="Calibri" w:hAnsi="Calibri" w:cs="Calibri"/>
          </w:rPr>
          <w:t>churchill@gmail.com</w:t>
        </w:r>
        <w:r w:rsidR="00594060" w:rsidRPr="00A2302D">
          <w:rPr>
            <w:rStyle w:val="Hyperlink"/>
            <w:rFonts w:ascii="Calibri" w:eastAsia="Calibri" w:hAnsi="Calibri" w:cs="Calibri"/>
          </w:rPr>
          <w:t xml:space="preserve"> </w:t>
        </w:r>
        <w:r w:rsidR="00594060" w:rsidRPr="00A2302D">
          <w:rPr>
            <w:rStyle w:val="Hyperlink"/>
            <w:rFonts w:ascii="Calibri" w:eastAsia="Calibri" w:hAnsi="Calibri" w:cs="Calibri"/>
            <w:spacing w:val="1"/>
          </w:rPr>
          <w:t>P</w:t>
        </w:r>
        <w:r w:rsidR="00594060" w:rsidRPr="00A2302D">
          <w:rPr>
            <w:rStyle w:val="Hyperlink"/>
            <w:rFonts w:ascii="Calibri" w:eastAsia="Calibri" w:hAnsi="Calibri" w:cs="Calibri"/>
          </w:rPr>
          <w:t>h</w:t>
        </w:r>
        <w:r w:rsidR="00594060" w:rsidRPr="00A2302D">
          <w:rPr>
            <w:rStyle w:val="Hyperlink"/>
            <w:rFonts w:ascii="Calibri" w:eastAsia="Calibri" w:hAnsi="Calibri" w:cs="Calibri"/>
            <w:spacing w:val="-1"/>
          </w:rPr>
          <w:t>on</w:t>
        </w:r>
        <w:r w:rsidR="00594060" w:rsidRPr="00A2302D">
          <w:rPr>
            <w:rStyle w:val="Hyperlink"/>
            <w:rFonts w:ascii="Calibri" w:eastAsia="Calibri" w:hAnsi="Calibri" w:cs="Calibri"/>
            <w:spacing w:val="1"/>
          </w:rPr>
          <w:t>e</w:t>
        </w:r>
        <w:r w:rsidR="00594060" w:rsidRPr="00A2302D">
          <w:rPr>
            <w:rStyle w:val="Hyperlink"/>
            <w:rFonts w:ascii="Calibri" w:eastAsia="Calibri" w:hAnsi="Calibri" w:cs="Calibri"/>
          </w:rPr>
          <w:t>:</w:t>
        </w:r>
        <w:r w:rsidR="00594060" w:rsidRPr="00A2302D">
          <w:rPr>
            <w:rStyle w:val="Hyperlink"/>
            <w:rFonts w:ascii="Calibri" w:eastAsia="Calibri" w:hAnsi="Calibri" w:cs="Calibri"/>
            <w:spacing w:val="3"/>
          </w:rPr>
          <w:t xml:space="preserve"> </w:t>
        </w:r>
        <w:r w:rsidR="00594060" w:rsidRPr="00A2302D">
          <w:rPr>
            <w:rStyle w:val="Hyperlink"/>
            <w:rFonts w:ascii="Calibri" w:eastAsia="Calibri" w:hAnsi="Calibri" w:cs="Calibri"/>
            <w:spacing w:val="-1"/>
          </w:rPr>
          <w:t>+9</w:t>
        </w:r>
        <w:r w:rsidR="00594060" w:rsidRPr="00A2302D">
          <w:rPr>
            <w:rStyle w:val="Hyperlink"/>
            <w:rFonts w:ascii="Calibri" w:eastAsia="Calibri" w:hAnsi="Calibri" w:cs="Calibri"/>
          </w:rPr>
          <w:t>1</w:t>
        </w:r>
        <w:r w:rsidR="00594060" w:rsidRPr="00A2302D">
          <w:rPr>
            <w:rStyle w:val="Hyperlink"/>
            <w:rFonts w:ascii="Calibri" w:eastAsia="Calibri" w:hAnsi="Calibri" w:cs="Calibri"/>
            <w:spacing w:val="-2"/>
          </w:rPr>
          <w:t xml:space="preserve"> </w:t>
        </w:r>
        <w:r w:rsidR="00594060" w:rsidRPr="00A2302D">
          <w:rPr>
            <w:rStyle w:val="Hyperlink"/>
            <w:rFonts w:ascii="Calibri" w:eastAsia="Calibri" w:hAnsi="Calibri" w:cs="Calibri"/>
            <w:spacing w:val="-1"/>
          </w:rPr>
          <w:t>9741990907</w:t>
        </w:r>
      </w:hyperlink>
    </w:p>
    <w:p w14:paraId="4E07634E" w14:textId="77777777" w:rsidR="00933D9C" w:rsidRDefault="0018695B">
      <w:pPr>
        <w:spacing w:before="5" w:line="254" w:lineRule="auto"/>
        <w:ind w:left="1828" w:right="401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282828"/>
          <w:spacing w:val="-1"/>
        </w:rPr>
        <w:t>Address</w:t>
      </w:r>
      <w:r>
        <w:rPr>
          <w:rFonts w:ascii="Calibri" w:eastAsia="Calibri" w:hAnsi="Calibri" w:cs="Calibri"/>
          <w:color w:val="282828"/>
        </w:rPr>
        <w:t>:</w:t>
      </w:r>
      <w:r>
        <w:rPr>
          <w:rFonts w:ascii="Calibri" w:eastAsia="Calibri" w:hAnsi="Calibri" w:cs="Calibri"/>
          <w:color w:val="282828"/>
          <w:spacing w:val="-3"/>
        </w:rPr>
        <w:t xml:space="preserve"> </w:t>
      </w:r>
      <w:r>
        <w:rPr>
          <w:rFonts w:ascii="Calibri" w:eastAsia="Calibri" w:hAnsi="Calibri" w:cs="Calibri"/>
          <w:color w:val="282828"/>
        </w:rPr>
        <w:t>4-Surya Park, 137/2-7 Vidya Vilas Colony, Off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ITI</w:t>
      </w:r>
      <w:r>
        <w:rPr>
          <w:rFonts w:ascii="Calibri" w:eastAsia="Calibri" w:hAnsi="Calibri" w:cs="Calibri"/>
          <w:color w:val="282828"/>
          <w:spacing w:val="3"/>
        </w:rPr>
        <w:t xml:space="preserve"> </w:t>
      </w:r>
      <w:r>
        <w:rPr>
          <w:rFonts w:ascii="Calibri" w:eastAsia="Calibri" w:hAnsi="Calibri" w:cs="Calibri"/>
          <w:color w:val="282828"/>
        </w:rPr>
        <w:t>Road,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Aundh,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Pune-</w:t>
      </w:r>
      <w:r>
        <w:rPr>
          <w:rFonts w:ascii="Calibri" w:eastAsia="Calibri" w:hAnsi="Calibri" w:cs="Calibri"/>
          <w:color w:val="282828"/>
          <w:spacing w:val="-1"/>
        </w:rPr>
        <w:t xml:space="preserve"> </w:t>
      </w:r>
      <w:r>
        <w:rPr>
          <w:rFonts w:ascii="Calibri" w:eastAsia="Calibri" w:hAnsi="Calibri" w:cs="Calibri"/>
          <w:color w:val="282828"/>
          <w:spacing w:val="-2"/>
          <w:w w:val="101"/>
        </w:rPr>
        <w:t>411007,</w:t>
      </w:r>
    </w:p>
    <w:p w14:paraId="0C7978F0" w14:textId="77777777" w:rsidR="00933D9C" w:rsidRDefault="0018695B">
      <w:pPr>
        <w:spacing w:before="2"/>
        <w:ind w:left="1828" w:right="6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282828"/>
        </w:rPr>
        <w:t>Maharashtra, India</w:t>
      </w:r>
    </w:p>
    <w:p w14:paraId="2B213B3F" w14:textId="77777777" w:rsidR="00933D9C" w:rsidRDefault="00933D9C">
      <w:pPr>
        <w:spacing w:before="8" w:line="160" w:lineRule="exact"/>
        <w:rPr>
          <w:sz w:val="17"/>
          <w:szCs w:val="17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"/>
        <w:gridCol w:w="336"/>
        <w:gridCol w:w="8308"/>
      </w:tblGrid>
      <w:tr w:rsidR="00933D9C" w14:paraId="7562435A" w14:textId="77777777">
        <w:trPr>
          <w:trHeight w:hRule="exact" w:val="712"/>
        </w:trPr>
        <w:tc>
          <w:tcPr>
            <w:tcW w:w="1116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14:paraId="34EAB23C" w14:textId="77777777" w:rsidR="00933D9C" w:rsidRDefault="0018695B">
            <w:pPr>
              <w:spacing w:before="52"/>
              <w:ind w:left="4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282828"/>
                <w:spacing w:val="-1"/>
                <w:sz w:val="28"/>
                <w:szCs w:val="28"/>
                <w:u w:val="thick" w:color="282828"/>
              </w:rPr>
              <w:t>Synopsis</w:t>
            </w:r>
          </w:p>
        </w:tc>
        <w:tc>
          <w:tcPr>
            <w:tcW w:w="336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14:paraId="2AC4732D" w14:textId="77777777" w:rsidR="00933D9C" w:rsidRDefault="00933D9C">
            <w:pPr>
              <w:spacing w:line="200" w:lineRule="exact"/>
            </w:pPr>
          </w:p>
          <w:p w14:paraId="4D8354D9" w14:textId="77777777" w:rsidR="00933D9C" w:rsidRDefault="00933D9C">
            <w:pPr>
              <w:spacing w:before="16" w:line="240" w:lineRule="exact"/>
              <w:rPr>
                <w:sz w:val="24"/>
                <w:szCs w:val="24"/>
              </w:rPr>
            </w:pPr>
          </w:p>
          <w:p w14:paraId="425AD7F5" w14:textId="77777777" w:rsidR="00933D9C" w:rsidRDefault="00933D9C">
            <w:pPr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14:paraId="321BA4A7" w14:textId="77777777" w:rsidR="00933D9C" w:rsidRDefault="00933D9C">
            <w:pPr>
              <w:spacing w:line="200" w:lineRule="exact"/>
            </w:pPr>
          </w:p>
          <w:p w14:paraId="69885B8E" w14:textId="77777777" w:rsidR="00933D9C" w:rsidRDefault="00933D9C">
            <w:pPr>
              <w:spacing w:before="2" w:line="240" w:lineRule="exact"/>
              <w:rPr>
                <w:sz w:val="24"/>
                <w:szCs w:val="24"/>
              </w:rPr>
            </w:pPr>
          </w:p>
          <w:p w14:paraId="2F2D3BF7" w14:textId="77777777" w:rsidR="00933D9C" w:rsidRDefault="0018695B">
            <w:pPr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>An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Engineering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graduate</w:t>
            </w:r>
            <w:r>
              <w:rPr>
                <w:rFonts w:ascii="Calibri" w:eastAsia="Calibri" w:hAnsi="Calibri" w:cs="Calibri"/>
                <w:color w:val="282828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with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more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than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3</w:t>
            </w:r>
            <w:r>
              <w:rPr>
                <w:rFonts w:ascii="Calibri" w:eastAsia="Calibri" w:hAnsi="Calibri" w:cs="Calibri"/>
                <w:color w:val="282828"/>
                <w:spacing w:val="-1"/>
              </w:rPr>
              <w:t xml:space="preserve"> yea</w:t>
            </w:r>
            <w:r>
              <w:rPr>
                <w:rFonts w:ascii="Calibri" w:eastAsia="Calibri" w:hAnsi="Calibri" w:cs="Calibri"/>
                <w:color w:val="282828"/>
                <w:spacing w:val="2"/>
              </w:rPr>
              <w:t>r</w:t>
            </w:r>
            <w:r>
              <w:rPr>
                <w:rFonts w:ascii="Calibri" w:eastAsia="Calibri" w:hAnsi="Calibri" w:cs="Calibri"/>
                <w:color w:val="282828"/>
              </w:rPr>
              <w:t>s</w:t>
            </w:r>
            <w:r>
              <w:rPr>
                <w:rFonts w:ascii="Calibri" w:eastAsia="Calibri" w:hAnsi="Calibri" w:cs="Calibri"/>
                <w:color w:val="282828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of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experience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in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embedded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technologies</w:t>
            </w:r>
          </w:p>
        </w:tc>
      </w:tr>
      <w:tr w:rsidR="00933D9C" w14:paraId="4CA27F66" w14:textId="77777777">
        <w:trPr>
          <w:trHeight w:hRule="exact" w:val="264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5BEBE9E" w14:textId="77777777" w:rsidR="00933D9C" w:rsidRDefault="00933D9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11A39508" w14:textId="77777777" w:rsidR="00933D9C" w:rsidRDefault="00933D9C">
            <w:pPr>
              <w:spacing w:before="8"/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nil"/>
              <w:left w:val="nil"/>
              <w:bottom w:val="nil"/>
              <w:right w:val="nil"/>
            </w:tcBorders>
          </w:tcPr>
          <w:p w14:paraId="4B992162" w14:textId="77777777" w:rsidR="00933D9C" w:rsidRDefault="0018695B">
            <w:pPr>
              <w:spacing w:line="220" w:lineRule="exact"/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>Specialization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in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Electronics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from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University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of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Pune,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India</w:t>
            </w:r>
          </w:p>
        </w:tc>
      </w:tr>
      <w:tr w:rsidR="00933D9C" w14:paraId="26CED66A" w14:textId="77777777">
        <w:trPr>
          <w:trHeight w:hRule="exact" w:val="509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0FE3AE2" w14:textId="77777777" w:rsidR="00933D9C" w:rsidRDefault="00933D9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0425A6E1" w14:textId="77777777" w:rsidR="00933D9C" w:rsidRDefault="00933D9C">
            <w:pPr>
              <w:spacing w:before="8"/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nil"/>
              <w:left w:val="nil"/>
              <w:bottom w:val="nil"/>
              <w:right w:val="nil"/>
            </w:tcBorders>
          </w:tcPr>
          <w:p w14:paraId="337FB0C0" w14:textId="77777777" w:rsidR="00933D9C" w:rsidRDefault="0018695B">
            <w:pPr>
              <w:spacing w:line="220" w:lineRule="exact"/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>Professional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diploma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in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Embedded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System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Design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from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Centre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for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Development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of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Advanced</w:t>
            </w:r>
          </w:p>
          <w:p w14:paraId="44AC7344" w14:textId="77777777" w:rsidR="00933D9C" w:rsidRDefault="0018695B">
            <w:pPr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>Computing, Pune (CDAC)</w:t>
            </w:r>
          </w:p>
        </w:tc>
      </w:tr>
      <w:tr w:rsidR="00933D9C" w14:paraId="3332FD2A" w14:textId="77777777">
        <w:trPr>
          <w:trHeight w:hRule="exact" w:val="262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8046AC2" w14:textId="77777777" w:rsidR="00933D9C" w:rsidRDefault="00933D9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0C8094E8" w14:textId="77777777" w:rsidR="00933D9C" w:rsidRDefault="00933D9C">
            <w:pPr>
              <w:spacing w:before="8"/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nil"/>
              <w:left w:val="nil"/>
              <w:bottom w:val="nil"/>
              <w:right w:val="nil"/>
            </w:tcBorders>
          </w:tcPr>
          <w:p w14:paraId="3BDD487F" w14:textId="77777777" w:rsidR="00933D9C" w:rsidRDefault="0018695B">
            <w:pPr>
              <w:spacing w:line="220" w:lineRule="exact"/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  <w:spacing w:val="1"/>
              </w:rPr>
              <w:t>Experienc</w:t>
            </w:r>
            <w:r>
              <w:rPr>
                <w:rFonts w:ascii="Calibri" w:eastAsia="Calibri" w:hAnsi="Calibri" w:cs="Calibri"/>
                <w:color w:val="282828"/>
              </w:rPr>
              <w:t>e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i</w:t>
            </w:r>
            <w:r>
              <w:rPr>
                <w:rFonts w:ascii="Calibri" w:eastAsia="Calibri" w:hAnsi="Calibri" w:cs="Calibri"/>
                <w:color w:val="282828"/>
              </w:rPr>
              <w:t>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develo</w:t>
            </w:r>
            <w:r>
              <w:rPr>
                <w:rFonts w:ascii="Calibri" w:eastAsia="Calibri" w:hAnsi="Calibri" w:cs="Calibri"/>
                <w:color w:val="282828"/>
              </w:rPr>
              <w:t>ping working models based on Embedded systems</w:t>
            </w:r>
          </w:p>
        </w:tc>
      </w:tr>
      <w:tr w:rsidR="00933D9C" w14:paraId="34D32DB4" w14:textId="77777777">
        <w:trPr>
          <w:trHeight w:hRule="exact" w:val="262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627039B" w14:textId="77777777" w:rsidR="00933D9C" w:rsidRDefault="00933D9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61C238DC" w14:textId="77777777" w:rsidR="00933D9C" w:rsidRDefault="00933D9C">
            <w:pPr>
              <w:spacing w:before="6"/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nil"/>
              <w:left w:val="nil"/>
              <w:bottom w:val="nil"/>
              <w:right w:val="nil"/>
            </w:tcBorders>
          </w:tcPr>
          <w:p w14:paraId="730C2ACF" w14:textId="77777777" w:rsidR="00933D9C" w:rsidRDefault="0018695B">
            <w:pPr>
              <w:spacing w:line="220" w:lineRule="exact"/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>Areas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of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interest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include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Digital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Signal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Processing,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Embedded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Systems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and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Computer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Networks</w:t>
            </w:r>
          </w:p>
        </w:tc>
      </w:tr>
      <w:tr w:rsidR="00933D9C" w14:paraId="296B7B39" w14:textId="77777777">
        <w:trPr>
          <w:trHeight w:hRule="exact" w:val="264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48D1873" w14:textId="77777777" w:rsidR="00933D9C" w:rsidRDefault="00933D9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53EFC73F" w14:textId="77777777" w:rsidR="00933D9C" w:rsidRDefault="00933D9C">
            <w:pPr>
              <w:spacing w:before="8"/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nil"/>
              <w:left w:val="nil"/>
              <w:bottom w:val="nil"/>
              <w:right w:val="nil"/>
            </w:tcBorders>
          </w:tcPr>
          <w:p w14:paraId="30BBA310" w14:textId="77777777" w:rsidR="00933D9C" w:rsidRDefault="0018695B">
            <w:pPr>
              <w:spacing w:line="220" w:lineRule="exact"/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>Adept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at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decision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making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through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analysis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of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quantitative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and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qualitative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data</w:t>
            </w:r>
          </w:p>
        </w:tc>
      </w:tr>
      <w:tr w:rsidR="00933D9C" w14:paraId="1280AF8D" w14:textId="77777777">
        <w:trPr>
          <w:trHeight w:hRule="exact" w:val="264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B630E74" w14:textId="77777777" w:rsidR="00933D9C" w:rsidRDefault="00933D9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422E3C53" w14:textId="77777777" w:rsidR="00933D9C" w:rsidRDefault="00933D9C">
            <w:pPr>
              <w:spacing w:before="8"/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nil"/>
              <w:left w:val="nil"/>
              <w:bottom w:val="nil"/>
              <w:right w:val="nil"/>
            </w:tcBorders>
          </w:tcPr>
          <w:p w14:paraId="02CD213C" w14:textId="77777777" w:rsidR="00933D9C" w:rsidRDefault="0018695B">
            <w:pPr>
              <w:spacing w:line="220" w:lineRule="exact"/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>Expertise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in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Analysis,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Development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&amp;</w:t>
            </w:r>
            <w:r>
              <w:rPr>
                <w:rFonts w:ascii="Calibri" w:eastAsia="Calibri" w:hAnsi="Calibri" w:cs="Calibri"/>
                <w:color w:val="282828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Deployment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of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BSP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for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ABB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Paint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robots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based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on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Linux</w:t>
            </w:r>
          </w:p>
        </w:tc>
      </w:tr>
      <w:tr w:rsidR="00933D9C" w14:paraId="2C62E96D" w14:textId="77777777">
        <w:trPr>
          <w:trHeight w:hRule="exact" w:val="264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DDB62E7" w14:textId="77777777" w:rsidR="00933D9C" w:rsidRDefault="00933D9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146E2EFB" w14:textId="77777777" w:rsidR="00933D9C" w:rsidRDefault="00933D9C">
            <w:pPr>
              <w:spacing w:before="8"/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nil"/>
              <w:left w:val="nil"/>
              <w:bottom w:val="nil"/>
              <w:right w:val="nil"/>
            </w:tcBorders>
          </w:tcPr>
          <w:p w14:paraId="620D1EC9" w14:textId="77777777" w:rsidR="00933D9C" w:rsidRDefault="0018695B">
            <w:pPr>
              <w:spacing w:line="220" w:lineRule="exact"/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>Development using C and Python</w:t>
            </w:r>
          </w:p>
        </w:tc>
      </w:tr>
      <w:tr w:rsidR="00933D9C" w14:paraId="34CD6369" w14:textId="77777777">
        <w:trPr>
          <w:trHeight w:hRule="exact" w:val="262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9A1BD5B" w14:textId="77777777" w:rsidR="00933D9C" w:rsidRDefault="00933D9C"/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7CEA4630" w14:textId="77777777" w:rsidR="00933D9C" w:rsidRDefault="00933D9C">
            <w:pPr>
              <w:spacing w:before="8"/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nil"/>
              <w:left w:val="nil"/>
              <w:bottom w:val="nil"/>
              <w:right w:val="nil"/>
            </w:tcBorders>
          </w:tcPr>
          <w:p w14:paraId="4293A27D" w14:textId="77777777" w:rsidR="00933D9C" w:rsidRDefault="0018695B">
            <w:pPr>
              <w:spacing w:line="220" w:lineRule="exact"/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>In-depth knowledge of Operating Systems and Embedded Systems Concepts</w:t>
            </w:r>
          </w:p>
        </w:tc>
      </w:tr>
      <w:tr w:rsidR="00933D9C" w14:paraId="5489F5A5" w14:textId="77777777">
        <w:trPr>
          <w:trHeight w:hRule="exact" w:val="269"/>
        </w:trPr>
        <w:tc>
          <w:tcPr>
            <w:tcW w:w="1116" w:type="dxa"/>
            <w:tcBorders>
              <w:top w:val="nil"/>
              <w:left w:val="nil"/>
              <w:bottom w:val="single" w:sz="5" w:space="0" w:color="C0C0C0"/>
              <w:right w:val="nil"/>
            </w:tcBorders>
          </w:tcPr>
          <w:p w14:paraId="466B905B" w14:textId="77777777" w:rsidR="00933D9C" w:rsidRDefault="00933D9C"/>
        </w:tc>
        <w:tc>
          <w:tcPr>
            <w:tcW w:w="336" w:type="dxa"/>
            <w:tcBorders>
              <w:top w:val="nil"/>
              <w:left w:val="nil"/>
              <w:bottom w:val="single" w:sz="5" w:space="0" w:color="C0C0C0"/>
              <w:right w:val="nil"/>
            </w:tcBorders>
          </w:tcPr>
          <w:p w14:paraId="278DCB67" w14:textId="77777777" w:rsidR="00933D9C" w:rsidRDefault="00933D9C">
            <w:pPr>
              <w:spacing w:before="6"/>
              <w:ind w:left="110"/>
              <w:rPr>
                <w:rFonts w:ascii="Wingdings" w:eastAsia="Wingdings" w:hAnsi="Wingdings" w:cs="Wingdings"/>
              </w:rPr>
            </w:pPr>
          </w:p>
        </w:tc>
        <w:tc>
          <w:tcPr>
            <w:tcW w:w="8308" w:type="dxa"/>
            <w:tcBorders>
              <w:top w:val="nil"/>
              <w:left w:val="nil"/>
              <w:bottom w:val="single" w:sz="5" w:space="0" w:color="C0C0C0"/>
              <w:right w:val="nil"/>
            </w:tcBorders>
          </w:tcPr>
          <w:p w14:paraId="05C0E7D1" w14:textId="77777777" w:rsidR="00933D9C" w:rsidRDefault="0018695B">
            <w:pPr>
              <w:spacing w:line="220" w:lineRule="exact"/>
              <w:ind w:left="13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282828"/>
              </w:rPr>
              <w:t xml:space="preserve">Worked </w:t>
            </w:r>
            <w:r>
              <w:rPr>
                <w:rFonts w:ascii="Calibri" w:eastAsia="Calibri" w:hAnsi="Calibri" w:cs="Calibri"/>
                <w:color w:val="282828"/>
              </w:rPr>
              <w:t>extensively on Embedded Systems used in AB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>B</w:t>
            </w:r>
            <w:r>
              <w:rPr>
                <w:rFonts w:ascii="Calibri" w:eastAsia="Calibri" w:hAnsi="Calibri" w:cs="Calibri"/>
                <w:color w:val="282828"/>
                <w:spacing w:val="-2"/>
              </w:rPr>
              <w:t>’</w:t>
            </w:r>
            <w:r>
              <w:rPr>
                <w:rFonts w:ascii="Calibri" w:eastAsia="Calibri" w:hAnsi="Calibri" w:cs="Calibri"/>
                <w:color w:val="282828"/>
              </w:rPr>
              <w:t>s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robot</w:t>
            </w:r>
            <w:r>
              <w:rPr>
                <w:rFonts w:ascii="Calibri" w:eastAsia="Calibri" w:hAnsi="Calibri" w:cs="Calibri"/>
                <w:color w:val="282828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controllers</w:t>
            </w:r>
          </w:p>
        </w:tc>
      </w:tr>
    </w:tbl>
    <w:p w14:paraId="4BA1A809" w14:textId="77777777" w:rsidR="00933D9C" w:rsidRDefault="00933D9C">
      <w:pPr>
        <w:spacing w:before="8" w:line="200" w:lineRule="exact"/>
      </w:pPr>
    </w:p>
    <w:p w14:paraId="13B84D18" w14:textId="77777777" w:rsidR="00933D9C" w:rsidRDefault="0018695B">
      <w:pPr>
        <w:spacing w:line="320" w:lineRule="exact"/>
        <w:ind w:left="14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282828"/>
          <w:spacing w:val="-1"/>
          <w:w w:val="99"/>
          <w:sz w:val="28"/>
          <w:szCs w:val="28"/>
          <w:u w:val="thick" w:color="282828"/>
        </w:rPr>
        <w:t>Software</w:t>
      </w:r>
      <w:r>
        <w:rPr>
          <w:rFonts w:ascii="Calibri" w:eastAsia="Calibri" w:hAnsi="Calibri" w:cs="Calibri"/>
          <w:color w:val="282828"/>
          <w:spacing w:val="-66"/>
          <w:w w:val="99"/>
          <w:sz w:val="28"/>
          <w:szCs w:val="28"/>
          <w:u w:val="thick" w:color="282828"/>
        </w:rPr>
        <w:t xml:space="preserve"> </w:t>
      </w:r>
      <w:r>
        <w:rPr>
          <w:rFonts w:ascii="Calibri" w:eastAsia="Calibri" w:hAnsi="Calibri" w:cs="Calibri"/>
          <w:color w:val="282828"/>
          <w:spacing w:val="-1"/>
          <w:w w:val="99"/>
          <w:sz w:val="28"/>
          <w:szCs w:val="28"/>
          <w:u w:val="thick" w:color="282828"/>
        </w:rPr>
        <w:t>Engineering</w:t>
      </w:r>
      <w:r>
        <w:rPr>
          <w:rFonts w:ascii="Calibri" w:eastAsia="Calibri" w:hAnsi="Calibri" w:cs="Calibri"/>
          <w:color w:val="282828"/>
          <w:spacing w:val="-66"/>
          <w:w w:val="99"/>
          <w:sz w:val="28"/>
          <w:szCs w:val="28"/>
          <w:u w:val="thick" w:color="282828"/>
        </w:rPr>
        <w:t xml:space="preserve"> </w:t>
      </w:r>
      <w:r>
        <w:rPr>
          <w:rFonts w:ascii="Calibri" w:eastAsia="Calibri" w:hAnsi="Calibri" w:cs="Calibri"/>
          <w:color w:val="282828"/>
          <w:spacing w:val="-1"/>
          <w:sz w:val="28"/>
          <w:szCs w:val="28"/>
          <w:u w:val="thick" w:color="282828"/>
        </w:rPr>
        <w:t>Skills</w:t>
      </w:r>
    </w:p>
    <w:p w14:paraId="207253CF" w14:textId="77777777" w:rsidR="00933D9C" w:rsidRDefault="00933D9C">
      <w:pPr>
        <w:spacing w:before="6" w:line="60" w:lineRule="exact"/>
        <w:rPr>
          <w:sz w:val="6"/>
          <w:szCs w:val="6"/>
        </w:rPr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7176"/>
      </w:tblGrid>
      <w:tr w:rsidR="00933D9C" w14:paraId="21CEBD1E" w14:textId="77777777">
        <w:trPr>
          <w:trHeight w:hRule="exact" w:val="259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5D05E79E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  <w:w w:val="101"/>
              </w:rPr>
              <w:t>S</w:t>
            </w:r>
            <w:r>
              <w:rPr>
                <w:rFonts w:ascii="Calibri" w:eastAsia="Calibri" w:hAnsi="Calibri" w:cs="Calibri"/>
                <w:b/>
                <w:spacing w:val="-1"/>
                <w:w w:val="101"/>
              </w:rPr>
              <w:t>kills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469373D0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Description</w:t>
            </w:r>
          </w:p>
        </w:tc>
      </w:tr>
      <w:tr w:rsidR="00933D9C" w14:paraId="3AFCC840" w14:textId="77777777">
        <w:trPr>
          <w:trHeight w:hRule="exact" w:val="261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1339F77A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Analysis &amp; Design,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31D7B30D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Requirement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Ana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ysis, System Design and Review</w:t>
            </w:r>
          </w:p>
        </w:tc>
      </w:tr>
      <w:tr w:rsidR="00933D9C" w14:paraId="52FCEE9E" w14:textId="77777777">
        <w:trPr>
          <w:trHeight w:hRule="exact" w:val="483"/>
        </w:trPr>
        <w:tc>
          <w:tcPr>
            <w:tcW w:w="2510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E9B0084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Development</w:t>
            </w:r>
          </w:p>
        </w:tc>
        <w:tc>
          <w:tcPr>
            <w:tcW w:w="7176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6F8372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position w:val="1"/>
                <w:sz w:val="16"/>
                <w:szCs w:val="16"/>
              </w:rPr>
              <w:t xml:space="preserve">      </w:t>
            </w:r>
            <w:r>
              <w:rPr>
                <w:spacing w:val="6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Application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Implementatio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Tes</w:t>
            </w:r>
            <w:r>
              <w:rPr>
                <w:rFonts w:ascii="Calibri" w:eastAsia="Calibri" w:hAnsi="Calibri" w:cs="Calibri"/>
                <w:position w:val="1"/>
              </w:rPr>
              <w:t>t cases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design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&amp;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development, User</w:t>
            </w:r>
          </w:p>
          <w:p w14:paraId="30128ECC" w14:textId="77777777" w:rsidR="00933D9C" w:rsidRDefault="0018695B">
            <w:pPr>
              <w:ind w:left="46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cceptance, Documentation</w:t>
            </w:r>
          </w:p>
        </w:tc>
      </w:tr>
      <w:tr w:rsidR="00933D9C" w14:paraId="74730120" w14:textId="77777777">
        <w:trPr>
          <w:trHeight w:hRule="exact" w:val="994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5AFA51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Programming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Languages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941C3E0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Proficiency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 xml:space="preserve"> 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 xml:space="preserve"> UNIX/LINU</w:t>
            </w:r>
            <w:r>
              <w:rPr>
                <w:rFonts w:ascii="Calibri" w:eastAsia="Calibri" w:hAnsi="Calibri" w:cs="Calibri"/>
              </w:rPr>
              <w:t>X</w:t>
            </w:r>
            <w:r>
              <w:rPr>
                <w:rFonts w:ascii="Calibri" w:eastAsia="Calibri" w:hAnsi="Calibri" w:cs="Calibri"/>
                <w:spacing w:val="1"/>
              </w:rPr>
              <w:t xml:space="preserve"> environment</w:t>
            </w:r>
          </w:p>
          <w:p w14:paraId="4B044908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Programmin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Powerpc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processor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.</w:t>
            </w:r>
          </w:p>
          <w:p w14:paraId="7E729DE1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Trace32</w:t>
            </w:r>
          </w:p>
          <w:p w14:paraId="0E1FC91C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color w:val="282828"/>
              </w:rPr>
              <w:t>Python</w:t>
            </w:r>
          </w:p>
        </w:tc>
      </w:tr>
      <w:tr w:rsidR="00933D9C" w14:paraId="70033D7C" w14:textId="77777777">
        <w:trPr>
          <w:trHeight w:hRule="exact" w:val="254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FF0D2D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Operating Systems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A96E8F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DOS, WINDOWS and Linux </w:t>
            </w:r>
            <w:r>
              <w:rPr>
                <w:rFonts w:ascii="Calibri" w:eastAsia="Calibri" w:hAnsi="Calibri" w:cs="Calibri"/>
              </w:rPr>
              <w:t>platforms</w:t>
            </w:r>
          </w:p>
        </w:tc>
      </w:tr>
      <w:tr w:rsidR="00933D9C" w14:paraId="66D5BF79" w14:textId="77777777">
        <w:trPr>
          <w:trHeight w:hRule="exact" w:val="263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475AC092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Integrated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Development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7F9A8B0F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Visual Studio 2008</w:t>
            </w:r>
          </w:p>
        </w:tc>
      </w:tr>
      <w:tr w:rsidR="00933D9C" w14:paraId="4DC5B2E0" w14:textId="77777777">
        <w:trPr>
          <w:trHeight w:hRule="exact" w:val="241"/>
        </w:trPr>
        <w:tc>
          <w:tcPr>
            <w:tcW w:w="2510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11F7D11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Environment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(IDE)</w:t>
            </w:r>
          </w:p>
        </w:tc>
        <w:tc>
          <w:tcPr>
            <w:tcW w:w="7176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0DD589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position w:val="1"/>
                <w:sz w:val="16"/>
                <w:szCs w:val="16"/>
              </w:rPr>
              <w:t xml:space="preserve">      </w:t>
            </w:r>
            <w:r>
              <w:rPr>
                <w:spacing w:val="6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Eclipse (CDT)</w:t>
            </w:r>
          </w:p>
        </w:tc>
      </w:tr>
      <w:tr w:rsidR="00933D9C" w14:paraId="5D0E1E11" w14:textId="77777777">
        <w:trPr>
          <w:trHeight w:hRule="exact" w:val="263"/>
        </w:trPr>
        <w:tc>
          <w:tcPr>
            <w:tcW w:w="2510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 w14:paraId="346C0781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Configuration Management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2F68A852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SVN</w:t>
            </w:r>
          </w:p>
        </w:tc>
      </w:tr>
      <w:tr w:rsidR="00933D9C" w14:paraId="6648290B" w14:textId="77777777">
        <w:trPr>
          <w:trHeight w:hRule="exact" w:val="241"/>
        </w:trPr>
        <w:tc>
          <w:tcPr>
            <w:tcW w:w="2510" w:type="dxa"/>
            <w:vMerge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1A44892" w14:textId="77777777" w:rsidR="00933D9C" w:rsidRDefault="00933D9C"/>
        </w:tc>
        <w:tc>
          <w:tcPr>
            <w:tcW w:w="7176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680CD14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position w:val="1"/>
                <w:sz w:val="16"/>
                <w:szCs w:val="16"/>
              </w:rPr>
              <w:t xml:space="preserve">      </w:t>
            </w:r>
            <w:r>
              <w:rPr>
                <w:spacing w:val="6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GIT</w:t>
            </w:r>
          </w:p>
        </w:tc>
      </w:tr>
      <w:tr w:rsidR="00933D9C" w14:paraId="55D84D4B" w14:textId="77777777">
        <w:trPr>
          <w:trHeight w:hRule="exact" w:val="259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95B79D9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Hardware Systems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5E831A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PC assembling, instal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ation and networking (A+, N+)</w:t>
            </w:r>
          </w:p>
        </w:tc>
      </w:tr>
      <w:tr w:rsidR="00933D9C" w14:paraId="05355AB3" w14:textId="77777777">
        <w:trPr>
          <w:trHeight w:hRule="exact" w:val="258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661A0FB5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Office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Productivity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10D98E50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MS-Office</w:t>
            </w:r>
          </w:p>
        </w:tc>
      </w:tr>
      <w:tr w:rsidR="00933D9C" w14:paraId="2241B2FE" w14:textId="77777777">
        <w:trPr>
          <w:trHeight w:hRule="exact" w:val="241"/>
        </w:trPr>
        <w:tc>
          <w:tcPr>
            <w:tcW w:w="2510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AE52B04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Software</w:t>
            </w:r>
          </w:p>
        </w:tc>
        <w:tc>
          <w:tcPr>
            <w:tcW w:w="7176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B015D0" w14:textId="77777777" w:rsidR="00933D9C" w:rsidRDefault="00933D9C"/>
        </w:tc>
      </w:tr>
    </w:tbl>
    <w:p w14:paraId="4D7C7970" w14:textId="77777777" w:rsidR="00933D9C" w:rsidRDefault="00933D9C">
      <w:pPr>
        <w:spacing w:before="3" w:line="200" w:lineRule="exact"/>
      </w:pPr>
    </w:p>
    <w:p w14:paraId="3B4B9C3F" w14:textId="77777777" w:rsidR="00933D9C" w:rsidRDefault="0018695B">
      <w:pPr>
        <w:spacing w:line="320" w:lineRule="exact"/>
        <w:ind w:left="14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282828"/>
          <w:spacing w:val="-1"/>
          <w:sz w:val="28"/>
          <w:szCs w:val="28"/>
          <w:u w:val="thick" w:color="282828"/>
        </w:rPr>
        <w:t>Experience</w:t>
      </w:r>
    </w:p>
    <w:p w14:paraId="5EB5FF91" w14:textId="77777777" w:rsidR="00933D9C" w:rsidRDefault="00933D9C">
      <w:pPr>
        <w:spacing w:before="3" w:line="220" w:lineRule="exact"/>
        <w:rPr>
          <w:sz w:val="22"/>
          <w:szCs w:val="22"/>
        </w:rPr>
      </w:pPr>
    </w:p>
    <w:p w14:paraId="071A3FFC" w14:textId="77777777" w:rsidR="00933D9C" w:rsidRDefault="0018695B">
      <w:pPr>
        <w:spacing w:line="320" w:lineRule="exact"/>
        <w:ind w:left="162"/>
        <w:rPr>
          <w:rFonts w:ascii="Calibri" w:eastAsia="Calibri" w:hAnsi="Calibri" w:cs="Calibri"/>
        </w:rPr>
      </w:pPr>
      <w:r>
        <w:pict w14:anchorId="55FCFE4E">
          <v:group id="_x0000_s1046" style="position:absolute;left:0;text-align:left;margin-left:172.15pt;margin-top:14.6pt;width:88.2pt;height:.8pt;z-index:-251663360;mso-position-horizontal-relative:page" coordorigin="3443,292" coordsize="1764,16">
            <v:shape id="_x0000_s1048" style="position:absolute;left:3451;top:300;width:984;height:0" coordorigin="3451,300" coordsize="984,0" path="m3451,300r984,e" filled="f" strokecolor="blue" strokeweight=".82pt">
              <v:path arrowok="t"/>
            </v:shape>
            <v:shape id="_x0000_s1047" style="position:absolute;left:4435;top:300;width:763;height:0" coordorigin="4435,300" coordsize="763,0" path="m4435,300r763,e" filled="f" strokecolor="blue" strokeweight=".82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  <w:color w:val="282828"/>
          <w:sz w:val="28"/>
          <w:szCs w:val="28"/>
        </w:rPr>
        <w:t>Asea</w:t>
      </w:r>
      <w:r>
        <w:rPr>
          <w:rFonts w:ascii="Calibri" w:eastAsia="Calibri" w:hAnsi="Calibri" w:cs="Calibri"/>
          <w:b/>
          <w:color w:val="282828"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color w:val="282828"/>
          <w:sz w:val="28"/>
          <w:szCs w:val="28"/>
        </w:rPr>
        <w:t>Brown</w:t>
      </w:r>
      <w:r>
        <w:rPr>
          <w:rFonts w:ascii="Calibri" w:eastAsia="Calibri" w:hAnsi="Calibri" w:cs="Calibri"/>
          <w:b/>
          <w:color w:val="282828"/>
          <w:spacing w:val="-9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color w:val="282828"/>
          <w:sz w:val="28"/>
          <w:szCs w:val="28"/>
        </w:rPr>
        <w:t>Boveri</w:t>
      </w:r>
      <w:r>
        <w:rPr>
          <w:rFonts w:ascii="Calibri" w:eastAsia="Calibri" w:hAnsi="Calibri" w:cs="Calibri"/>
          <w:b/>
          <w:color w:val="282828"/>
          <w:spacing w:val="-14"/>
          <w:sz w:val="28"/>
          <w:szCs w:val="28"/>
        </w:rPr>
        <w:t xml:space="preserve"> </w:t>
      </w:r>
      <w:hyperlink r:id="rId8">
        <w:r>
          <w:rPr>
            <w:rFonts w:ascii="Calibri" w:eastAsia="Calibri" w:hAnsi="Calibri" w:cs="Calibri"/>
            <w:b/>
            <w:color w:val="282828"/>
            <w:spacing w:val="2"/>
            <w:w w:val="101"/>
          </w:rPr>
          <w:t>[</w:t>
        </w:r>
        <w:r>
          <w:rPr>
            <w:rFonts w:ascii="Calibri" w:eastAsia="Calibri" w:hAnsi="Calibri" w:cs="Calibri"/>
            <w:color w:val="0000FF"/>
            <w:spacing w:val="-1"/>
          </w:rPr>
          <w:t>http://ww</w:t>
        </w:r>
        <w:r>
          <w:rPr>
            <w:rFonts w:ascii="Calibri" w:eastAsia="Calibri" w:hAnsi="Calibri" w:cs="Calibri"/>
            <w:color w:val="0000FF"/>
          </w:rPr>
          <w:t>w.abb.co</w:t>
        </w:r>
      </w:hyperlink>
      <w:r>
        <w:rPr>
          <w:rFonts w:ascii="Calibri" w:eastAsia="Calibri" w:hAnsi="Calibri" w:cs="Calibri"/>
          <w:color w:val="0000FF"/>
          <w:spacing w:val="2"/>
        </w:rPr>
        <w:t>m</w:t>
      </w:r>
      <w:r>
        <w:rPr>
          <w:rFonts w:ascii="Calibri" w:eastAsia="Calibri" w:hAnsi="Calibri" w:cs="Calibri"/>
          <w:color w:val="282828"/>
          <w:w w:val="101"/>
        </w:rPr>
        <w:t>]</w:t>
      </w:r>
    </w:p>
    <w:p w14:paraId="15156604" w14:textId="77777777" w:rsidR="00933D9C" w:rsidRDefault="0018695B">
      <w:pPr>
        <w:spacing w:before="33"/>
        <w:ind w:left="1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282828"/>
        </w:rPr>
        <w:t>Duration</w:t>
      </w:r>
      <w:r>
        <w:rPr>
          <w:rFonts w:ascii="Calibri" w:eastAsia="Calibri" w:hAnsi="Calibri" w:cs="Calibri"/>
          <w:b/>
          <w:color w:val="282828"/>
          <w:spacing w:val="3"/>
        </w:rPr>
        <w:t xml:space="preserve"> </w:t>
      </w:r>
      <w:r>
        <w:rPr>
          <w:rFonts w:ascii="Calibri" w:eastAsia="Calibri" w:hAnsi="Calibri" w:cs="Calibri"/>
          <w:b/>
          <w:color w:val="282828"/>
        </w:rPr>
        <w:t>–</w:t>
      </w:r>
      <w:r>
        <w:rPr>
          <w:rFonts w:ascii="Calibri" w:eastAsia="Calibri" w:hAnsi="Calibri" w:cs="Calibri"/>
          <w:b/>
          <w:color w:val="282828"/>
          <w:spacing w:val="3"/>
        </w:rPr>
        <w:t xml:space="preserve"> </w:t>
      </w:r>
      <w:r>
        <w:rPr>
          <w:rFonts w:ascii="Calibri" w:eastAsia="Calibri" w:hAnsi="Calibri" w:cs="Calibri"/>
          <w:color w:val="282828"/>
        </w:rPr>
        <w:t>February 2008</w:t>
      </w:r>
      <w:r>
        <w:rPr>
          <w:rFonts w:ascii="Calibri" w:eastAsia="Calibri" w:hAnsi="Calibri" w:cs="Calibri"/>
          <w:color w:val="282828"/>
          <w:spacing w:val="-2"/>
        </w:rPr>
        <w:t xml:space="preserve"> </w:t>
      </w:r>
      <w:r>
        <w:rPr>
          <w:rFonts w:ascii="Calibri" w:eastAsia="Calibri" w:hAnsi="Calibri" w:cs="Calibri"/>
          <w:color w:val="282828"/>
        </w:rPr>
        <w:t>–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till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date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(2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years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7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months)</w:t>
      </w:r>
    </w:p>
    <w:p w14:paraId="70F75528" w14:textId="77777777" w:rsidR="00933D9C" w:rsidRDefault="0018695B">
      <w:pPr>
        <w:ind w:left="1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282828"/>
          <w:spacing w:val="1"/>
        </w:rPr>
        <w:t>Functio</w:t>
      </w:r>
      <w:r>
        <w:rPr>
          <w:rFonts w:ascii="Calibri" w:eastAsia="Calibri" w:hAnsi="Calibri" w:cs="Calibri"/>
          <w:b/>
          <w:color w:val="282828"/>
        </w:rPr>
        <w:t>n</w:t>
      </w:r>
      <w:r>
        <w:rPr>
          <w:rFonts w:ascii="Calibri" w:eastAsia="Calibri" w:hAnsi="Calibri" w:cs="Calibri"/>
          <w:b/>
          <w:color w:val="282828"/>
          <w:spacing w:val="3"/>
        </w:rPr>
        <w:t xml:space="preserve"> </w:t>
      </w:r>
      <w:r>
        <w:rPr>
          <w:rFonts w:ascii="Calibri" w:eastAsia="Calibri" w:hAnsi="Calibri" w:cs="Calibri"/>
          <w:b/>
          <w:color w:val="282828"/>
        </w:rPr>
        <w:t>–</w:t>
      </w:r>
      <w:r>
        <w:rPr>
          <w:rFonts w:ascii="Calibri" w:eastAsia="Calibri" w:hAnsi="Calibri" w:cs="Calibri"/>
          <w:b/>
          <w:color w:val="282828"/>
          <w:spacing w:val="3"/>
        </w:rPr>
        <w:t xml:space="preserve"> </w:t>
      </w:r>
      <w:r>
        <w:rPr>
          <w:rFonts w:ascii="Calibri" w:eastAsia="Calibri" w:hAnsi="Calibri" w:cs="Calibri"/>
          <w:color w:val="282828"/>
        </w:rPr>
        <w:t>Embedded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Developer</w:t>
      </w:r>
    </w:p>
    <w:p w14:paraId="5B8AD817" w14:textId="77777777" w:rsidR="00933D9C" w:rsidRDefault="0018695B">
      <w:pPr>
        <w:ind w:left="1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282828"/>
          <w:spacing w:val="1"/>
        </w:rPr>
        <w:t>Locatio</w:t>
      </w:r>
      <w:r>
        <w:rPr>
          <w:rFonts w:ascii="Calibri" w:eastAsia="Calibri" w:hAnsi="Calibri" w:cs="Calibri"/>
          <w:b/>
          <w:color w:val="282828"/>
        </w:rPr>
        <w:t>n</w:t>
      </w:r>
      <w:r>
        <w:rPr>
          <w:rFonts w:ascii="Calibri" w:eastAsia="Calibri" w:hAnsi="Calibri" w:cs="Calibri"/>
          <w:b/>
          <w:color w:val="282828"/>
          <w:spacing w:val="3"/>
        </w:rPr>
        <w:t xml:space="preserve"> </w:t>
      </w:r>
      <w:r>
        <w:rPr>
          <w:rFonts w:ascii="Calibri" w:eastAsia="Calibri" w:hAnsi="Calibri" w:cs="Calibri"/>
          <w:b/>
          <w:color w:val="282828"/>
        </w:rPr>
        <w:t>–</w:t>
      </w:r>
      <w:r>
        <w:rPr>
          <w:rFonts w:ascii="Calibri" w:eastAsia="Calibri" w:hAnsi="Calibri" w:cs="Calibri"/>
          <w:b/>
          <w:color w:val="282828"/>
          <w:spacing w:val="3"/>
        </w:rPr>
        <w:t xml:space="preserve"> </w:t>
      </w:r>
      <w:r>
        <w:rPr>
          <w:rFonts w:ascii="Calibri" w:eastAsia="Calibri" w:hAnsi="Calibri" w:cs="Calibri"/>
          <w:color w:val="282828"/>
        </w:rPr>
        <w:t xml:space="preserve">Bangalore, India; </w:t>
      </w:r>
      <w:r>
        <w:rPr>
          <w:rFonts w:ascii="Calibri" w:eastAsia="Calibri" w:hAnsi="Calibri" w:cs="Calibri"/>
          <w:color w:val="282828"/>
        </w:rPr>
        <w:t>Stavanger, Norway</w:t>
      </w:r>
    </w:p>
    <w:p w14:paraId="7890CE3B" w14:textId="77777777" w:rsidR="00933D9C" w:rsidRDefault="00933D9C">
      <w:pPr>
        <w:spacing w:line="120" w:lineRule="exact"/>
        <w:rPr>
          <w:sz w:val="12"/>
          <w:szCs w:val="12"/>
        </w:rPr>
      </w:pPr>
    </w:p>
    <w:p w14:paraId="6644B281" w14:textId="77777777" w:rsidR="00933D9C" w:rsidRDefault="0018695B">
      <w:pPr>
        <w:ind w:left="148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About</w:t>
      </w:r>
    </w:p>
    <w:p w14:paraId="7480EF7A" w14:textId="77777777" w:rsidR="00933D9C" w:rsidRDefault="0018695B">
      <w:pPr>
        <w:spacing w:before="58"/>
        <w:ind w:left="148" w:right="228"/>
        <w:rPr>
          <w:rFonts w:ascii="Calibri" w:eastAsia="Calibri" w:hAnsi="Calibri" w:cs="Calibri"/>
        </w:rPr>
        <w:sectPr w:rsidR="00933D9C">
          <w:footerReference w:type="default" r:id="rId9"/>
          <w:pgSz w:w="11900" w:h="16840"/>
          <w:pgMar w:top="1080" w:right="940" w:bottom="280" w:left="980" w:header="0" w:footer="876" w:gutter="0"/>
          <w:pgNumType w:start="1"/>
          <w:cols w:space="720"/>
        </w:sectPr>
      </w:pPr>
      <w:r>
        <w:rPr>
          <w:rFonts w:ascii="Calibri" w:eastAsia="Calibri" w:hAnsi="Calibri" w:cs="Calibri"/>
          <w:color w:val="282828"/>
        </w:rPr>
        <w:t>ABB is a Swiss-Swedish multinational corporation headquartered in</w:t>
      </w:r>
      <w:r>
        <w:rPr>
          <w:rFonts w:ascii="Calibri" w:eastAsia="Calibri" w:hAnsi="Calibri" w:cs="Calibri"/>
          <w:color w:val="282828"/>
          <w:spacing w:val="3"/>
        </w:rPr>
        <w:t xml:space="preserve"> </w:t>
      </w:r>
      <w:r>
        <w:rPr>
          <w:rFonts w:ascii="Calibri" w:eastAsia="Calibri" w:hAnsi="Calibri" w:cs="Calibri"/>
          <w:color w:val="282828"/>
        </w:rPr>
        <w:t>Zürich,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Switzerland,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operating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mainly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in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the power and automation technology areas.</w:t>
      </w:r>
      <w:r>
        <w:rPr>
          <w:rFonts w:ascii="Calibri" w:eastAsia="Calibri" w:hAnsi="Calibri" w:cs="Calibri"/>
          <w:color w:val="282828"/>
          <w:spacing w:val="6"/>
        </w:rPr>
        <w:t xml:space="preserve"> </w:t>
      </w:r>
      <w:r>
        <w:rPr>
          <w:rFonts w:ascii="Calibri" w:eastAsia="Calibri" w:hAnsi="Calibri" w:cs="Calibri"/>
          <w:color w:val="282828"/>
        </w:rPr>
        <w:t>ABB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is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one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of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the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largest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engineering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companies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as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well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as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one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of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the largest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conglomerates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in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the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world.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ABB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has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operations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in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around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100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countries,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with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approximately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11</w:t>
      </w:r>
      <w:r>
        <w:rPr>
          <w:rFonts w:ascii="Calibri" w:eastAsia="Calibri" w:hAnsi="Calibri" w:cs="Calibri"/>
          <w:color w:val="282828"/>
          <w:spacing w:val="-2"/>
        </w:rPr>
        <w:t>7,000</w:t>
      </w:r>
      <w:r>
        <w:rPr>
          <w:rFonts w:ascii="Calibri" w:eastAsia="Calibri" w:hAnsi="Calibri" w:cs="Calibri"/>
          <w:color w:val="282828"/>
          <w:spacing w:val="3"/>
        </w:rPr>
        <w:t xml:space="preserve"> </w:t>
      </w:r>
      <w:r>
        <w:rPr>
          <w:rFonts w:ascii="Calibri" w:eastAsia="Calibri" w:hAnsi="Calibri" w:cs="Calibri"/>
          <w:color w:val="282828"/>
        </w:rPr>
        <w:t>employees,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and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reported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global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revenue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of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$31.8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billion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for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2009.</w:t>
      </w:r>
      <w:r>
        <w:rPr>
          <w:rFonts w:ascii="Calibri" w:eastAsia="Calibri" w:hAnsi="Calibri" w:cs="Calibri"/>
          <w:color w:val="282828"/>
          <w:spacing w:val="5"/>
        </w:rPr>
        <w:t xml:space="preserve"> </w:t>
      </w:r>
      <w:r>
        <w:rPr>
          <w:rFonts w:ascii="Calibri" w:eastAsia="Calibri" w:hAnsi="Calibri" w:cs="Calibri"/>
          <w:color w:val="282828"/>
        </w:rPr>
        <w:t>ABB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is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traded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on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the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SIX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Swiss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Exchange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in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Zürich and the Stockholm Stock Exchange in Sweden since 1999,</w:t>
      </w:r>
      <w:r>
        <w:rPr>
          <w:rFonts w:ascii="Calibri" w:eastAsia="Calibri" w:hAnsi="Calibri" w:cs="Calibri"/>
          <w:color w:val="282828"/>
          <w:spacing w:val="5"/>
        </w:rPr>
        <w:t xml:space="preserve"> </w:t>
      </w:r>
      <w:r>
        <w:rPr>
          <w:rFonts w:ascii="Calibri" w:eastAsia="Calibri" w:hAnsi="Calibri" w:cs="Calibri"/>
          <w:color w:val="282828"/>
        </w:rPr>
        <w:t>and the New York Stock Exchange in the United States since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2001.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ABB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is</w:t>
      </w:r>
      <w:r>
        <w:rPr>
          <w:rFonts w:ascii="Calibri" w:eastAsia="Calibri" w:hAnsi="Calibri" w:cs="Calibri"/>
          <w:color w:val="282828"/>
          <w:spacing w:val="1"/>
        </w:rPr>
        <w:t xml:space="preserve"> </w:t>
      </w:r>
      <w:r>
        <w:rPr>
          <w:rFonts w:ascii="Calibri" w:eastAsia="Calibri" w:hAnsi="Calibri" w:cs="Calibri"/>
          <w:color w:val="282828"/>
        </w:rPr>
        <w:t>ranked</w:t>
      </w:r>
      <w:r>
        <w:rPr>
          <w:rFonts w:ascii="Calibri" w:eastAsia="Calibri" w:hAnsi="Calibri" w:cs="Calibri"/>
          <w:color w:val="282828"/>
          <w:spacing w:val="3"/>
        </w:rPr>
        <w:t xml:space="preserve"> </w:t>
      </w:r>
      <w:r>
        <w:rPr>
          <w:rFonts w:ascii="Calibri" w:eastAsia="Calibri" w:hAnsi="Calibri" w:cs="Calibri"/>
          <w:color w:val="282828"/>
        </w:rPr>
        <w:t>237th on Fortune 500 list. ABB key</w:t>
      </w:r>
      <w:r>
        <w:rPr>
          <w:rFonts w:ascii="Calibri" w:eastAsia="Calibri" w:hAnsi="Calibri" w:cs="Calibri"/>
          <w:color w:val="282828"/>
          <w:spacing w:val="3"/>
        </w:rPr>
        <w:t xml:space="preserve"> </w:t>
      </w:r>
      <w:r>
        <w:rPr>
          <w:rFonts w:ascii="Calibri" w:eastAsia="Calibri" w:hAnsi="Calibri" w:cs="Calibri"/>
          <w:color w:val="282828"/>
        </w:rPr>
        <w:t xml:space="preserve">business areas include Power Products, Power </w:t>
      </w:r>
      <w:r>
        <w:rPr>
          <w:rFonts w:ascii="Calibri" w:eastAsia="Calibri" w:hAnsi="Calibri" w:cs="Calibri"/>
          <w:color w:val="282828"/>
        </w:rPr>
        <w:t>Systems, Discrete Automation and Motion, Low Voltage Products and Process Automation.</w:t>
      </w:r>
    </w:p>
    <w:p w14:paraId="11701BC0" w14:textId="77777777" w:rsidR="00933D9C" w:rsidRDefault="00933D9C">
      <w:pPr>
        <w:spacing w:line="200" w:lineRule="exact"/>
      </w:pPr>
    </w:p>
    <w:p w14:paraId="14E5551E" w14:textId="77777777" w:rsidR="00933D9C" w:rsidRDefault="00933D9C">
      <w:pPr>
        <w:spacing w:before="15" w:line="240" w:lineRule="exact"/>
        <w:rPr>
          <w:sz w:val="24"/>
          <w:szCs w:val="24"/>
        </w:rPr>
      </w:pPr>
    </w:p>
    <w:p w14:paraId="3CFF1480" w14:textId="77777777" w:rsidR="00933D9C" w:rsidRDefault="0018695B">
      <w:pPr>
        <w:spacing w:before="7"/>
        <w:ind w:left="108"/>
        <w:rPr>
          <w:rFonts w:ascii="Calibri" w:eastAsia="Calibri" w:hAnsi="Calibri" w:cs="Calibri"/>
          <w:sz w:val="24"/>
          <w:szCs w:val="24"/>
        </w:rPr>
      </w:pPr>
      <w:r>
        <w:pict w14:anchorId="65B4C9CE">
          <v:group id="_x0000_s1044" style="position:absolute;left:0;text-align:left;margin-left:56.4pt;margin-top:49.65pt;width:480.5pt;height:0;z-index:-251660288;mso-position-horizontal-relative:page;mso-position-vertical-relative:page" coordorigin="1128,993" coordsize="9610,0">
            <v:shape id="_x0000_s1045" style="position:absolute;left:1128;top:993;width:9610;height:0" coordorigin="1128,993" coordsize="9610,0" path="m1128,993r9610,e" filled="f" strokecolor="silver" strokeweight=".58pt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Projects</w:t>
      </w:r>
    </w:p>
    <w:p w14:paraId="20C2399C" w14:textId="77777777" w:rsidR="00933D9C" w:rsidRDefault="00933D9C">
      <w:pPr>
        <w:spacing w:line="80" w:lineRule="exact"/>
        <w:rPr>
          <w:sz w:val="8"/>
          <w:szCs w:val="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933D9C" w14:paraId="0CCB5E9C" w14:textId="77777777">
        <w:trPr>
          <w:trHeight w:hRule="exact" w:val="25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5628D79C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Project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77E44F83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Description</w:t>
            </w:r>
          </w:p>
        </w:tc>
      </w:tr>
      <w:tr w:rsidR="00933D9C" w14:paraId="644F5A0F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0F950A0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796EEAE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Embedded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Integrated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Paint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Syst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</w:rPr>
              <w:t>eLIPS</w:t>
            </w:r>
          </w:p>
        </w:tc>
      </w:tr>
      <w:tr w:rsidR="00933D9C" w14:paraId="050DBA87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3ECAEA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Client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FB4834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NOATM, SEROP</w:t>
            </w:r>
          </w:p>
        </w:tc>
      </w:tr>
      <w:tr w:rsidR="00933D9C" w14:paraId="18153222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B97307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Work 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77ED745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Bangalore</w:t>
            </w:r>
          </w:p>
        </w:tc>
      </w:tr>
      <w:tr w:rsidR="00933D9C" w14:paraId="73913161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310172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31123A4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Since Feb 2008.</w:t>
            </w:r>
          </w:p>
        </w:tc>
      </w:tr>
      <w:tr w:rsidR="00933D9C" w14:paraId="0C8E32B7" w14:textId="77777777">
        <w:trPr>
          <w:trHeight w:hRule="exact" w:val="74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20468F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53F9A38" w14:textId="77777777" w:rsidR="00933D9C" w:rsidRDefault="0018695B">
            <w:pPr>
              <w:spacing w:line="235" w:lineRule="auto"/>
              <w:ind w:left="100" w:right="25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project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evaluated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real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time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properties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preempt_rt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deploy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based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BSP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</w:rPr>
              <w:t>board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support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package)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use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IPS(Integrated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Paint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System)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AB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2"/>
              </w:rPr>
              <w:t>’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paint robots and</w:t>
            </w:r>
          </w:p>
          <w:p w14:paraId="740C07A5" w14:textId="77777777" w:rsidR="00933D9C" w:rsidRDefault="0018695B">
            <w:pPr>
              <w:spacing w:before="1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validate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its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performance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real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world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applications.</w:t>
            </w:r>
          </w:p>
        </w:tc>
      </w:tr>
      <w:tr w:rsidR="00933D9C" w14:paraId="3769D555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63C4E01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Team 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28946B2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 persons</w:t>
            </w:r>
          </w:p>
        </w:tc>
      </w:tr>
      <w:tr w:rsidR="00933D9C" w14:paraId="773AD58C" w14:textId="77777777">
        <w:trPr>
          <w:trHeight w:hRule="exact" w:val="1968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22A0055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Responsibilities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5BB0A4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Porting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rt-preempt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u-boot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paint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interface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board.</w:t>
            </w:r>
          </w:p>
          <w:p w14:paraId="689475D7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Patch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management.</w:t>
            </w:r>
          </w:p>
          <w:p w14:paraId="2279B963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Testing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analysis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real-time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performance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rt-preempt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PI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B</w:t>
            </w:r>
            <w:r>
              <w:rPr>
                <w:rFonts w:ascii="Calibri" w:eastAsia="Calibri" w:hAnsi="Calibri" w:cs="Calibri"/>
              </w:rPr>
              <w:t>.</w:t>
            </w:r>
          </w:p>
          <w:p w14:paraId="32C9BD3E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Lauterbach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scripts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porting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boot-loader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PIB.</w:t>
            </w:r>
          </w:p>
          <w:p w14:paraId="006DC8CC" w14:textId="77777777" w:rsidR="00933D9C" w:rsidRDefault="0018695B">
            <w:pPr>
              <w:tabs>
                <w:tab w:val="left" w:pos="440"/>
              </w:tabs>
              <w:ind w:left="460" w:right="584" w:hanging="360"/>
              <w:rPr>
                <w:rFonts w:ascii="Calibri" w:eastAsia="Calibri" w:hAnsi="Calibri" w:cs="Calibri"/>
              </w:rPr>
            </w:pPr>
            <w:r>
              <w:rPr>
                <w:spacing w:val="-15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>
              <w:rPr>
                <w:rFonts w:ascii="Calibri" w:eastAsia="Calibri" w:hAnsi="Calibri" w:cs="Calibri"/>
              </w:rPr>
              <w:t>Developed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code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multiport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PTPd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from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IEEE1588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specifications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precise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time synchronization.</w:t>
            </w:r>
          </w:p>
          <w:p w14:paraId="0EBCE259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Release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manager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incremental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final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release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eLIPS.</w:t>
            </w:r>
          </w:p>
          <w:p w14:paraId="7F44388F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Configuration management</w:t>
            </w:r>
          </w:p>
        </w:tc>
      </w:tr>
      <w:tr w:rsidR="00933D9C" w14:paraId="467572BD" w14:textId="77777777">
        <w:trPr>
          <w:trHeight w:hRule="exact" w:val="261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271F4D61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Operating</w:t>
            </w:r>
          </w:p>
        </w:tc>
        <w:tc>
          <w:tcPr>
            <w:tcW w:w="8074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 w14:paraId="76E83CE7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7,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Linux, preempt_rt patch</w:t>
            </w:r>
          </w:p>
        </w:tc>
      </w:tr>
      <w:tr w:rsidR="00933D9C" w14:paraId="34C2614E" w14:textId="77777777">
        <w:trPr>
          <w:trHeight w:hRule="exact" w:val="239"/>
        </w:trPr>
        <w:tc>
          <w:tcPr>
            <w:tcW w:w="1618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2BF8A37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ystem</w:t>
            </w:r>
          </w:p>
        </w:tc>
        <w:tc>
          <w:tcPr>
            <w:tcW w:w="8074" w:type="dxa"/>
            <w:vMerge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9261362" w14:textId="77777777" w:rsidR="00933D9C" w:rsidRDefault="00933D9C"/>
        </w:tc>
      </w:tr>
      <w:tr w:rsidR="00933D9C" w14:paraId="24BD6CDA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01BCAD9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41B4AE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C, Trace32, shell script</w:t>
            </w:r>
          </w:p>
        </w:tc>
      </w:tr>
      <w:tr w:rsidR="00933D9C" w14:paraId="26813415" w14:textId="77777777">
        <w:trPr>
          <w:trHeight w:hRule="exact" w:val="263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1205A16B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Development</w:t>
            </w:r>
          </w:p>
        </w:tc>
        <w:tc>
          <w:tcPr>
            <w:tcW w:w="8074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 w14:paraId="7D0E3E8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Visual Studio, Vim,</w:t>
            </w:r>
          </w:p>
        </w:tc>
      </w:tr>
      <w:tr w:rsidR="00933D9C" w14:paraId="594465B5" w14:textId="77777777">
        <w:trPr>
          <w:trHeight w:hRule="exact" w:val="241"/>
        </w:trPr>
        <w:tc>
          <w:tcPr>
            <w:tcW w:w="1618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B7D349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Tools</w:t>
            </w:r>
          </w:p>
        </w:tc>
        <w:tc>
          <w:tcPr>
            <w:tcW w:w="8074" w:type="dxa"/>
            <w:vMerge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316033" w14:textId="77777777" w:rsidR="00933D9C" w:rsidRDefault="00933D9C"/>
        </w:tc>
      </w:tr>
      <w:tr w:rsidR="00933D9C" w14:paraId="70ED374E" w14:textId="77777777">
        <w:trPr>
          <w:trHeight w:hRule="exact" w:val="461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FFEC126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Other 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B4493F6" w14:textId="77777777" w:rsidR="00933D9C" w:rsidRDefault="0018695B">
            <w:pPr>
              <w:spacing w:before="97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Trace32 Debugging Tool, SVN, TFS, gdb, eldk cross-compilers</w:t>
            </w:r>
          </w:p>
        </w:tc>
      </w:tr>
      <w:tr w:rsidR="00933D9C" w14:paraId="7CF70E6E" w14:textId="77777777">
        <w:trPr>
          <w:trHeight w:hRule="exact" w:val="258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nil"/>
              <w:right w:val="single" w:sz="7" w:space="0" w:color="C0C0C0"/>
            </w:tcBorders>
          </w:tcPr>
          <w:p w14:paraId="576F9D9A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Customer</w:t>
            </w:r>
          </w:p>
        </w:tc>
        <w:tc>
          <w:tcPr>
            <w:tcW w:w="8074" w:type="dxa"/>
            <w:vMerge w:val="restart"/>
            <w:tcBorders>
              <w:top w:val="single" w:sz="7" w:space="0" w:color="C0C0C0"/>
              <w:left w:val="single" w:sz="7" w:space="0" w:color="C0C0C0"/>
              <w:right w:val="single" w:sz="7" w:space="0" w:color="C0C0C0"/>
            </w:tcBorders>
          </w:tcPr>
          <w:p w14:paraId="6FFDF6EE" w14:textId="77777777" w:rsidR="00933D9C" w:rsidRDefault="0018695B">
            <w:pPr>
              <w:spacing w:before="93"/>
              <w:ind w:left="100" w:right="8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case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propriety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RTOS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like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vxWorks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large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amount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time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money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had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invested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 terms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both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development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licensing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cost.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Also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much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time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required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port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ABB applications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APIs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that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were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not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completely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POSIX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compliant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increased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reliance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on single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vendor.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lems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could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overcome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using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open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source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like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 while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still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maintaining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real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time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constraints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using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preempt_rt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patch.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was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research project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that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studied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properties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preempt_rt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patched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real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world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</w:rPr>
              <w:t>cenarios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and </w:t>
            </w:r>
            <w:r>
              <w:rPr>
                <w:rFonts w:ascii="Calibri" w:eastAsia="Calibri" w:hAnsi="Calibri" w:cs="Calibri"/>
                <w:spacing w:val="1"/>
              </w:rPr>
              <w:t>decide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5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worst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case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timings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that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will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satisfy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requirements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AB</w:t>
            </w:r>
            <w:r>
              <w:rPr>
                <w:rFonts w:ascii="Calibri" w:eastAsia="Calibri" w:hAnsi="Calibri" w:cs="Calibri"/>
                <w:spacing w:val="3"/>
              </w:rPr>
              <w:t>B</w:t>
            </w:r>
            <w:r>
              <w:rPr>
                <w:rFonts w:ascii="Calibri" w:eastAsia="Calibri" w:hAnsi="Calibri" w:cs="Calibri"/>
                <w:spacing w:val="-2"/>
              </w:rPr>
              <w:t>’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robotic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applications</w:t>
            </w:r>
          </w:p>
        </w:tc>
      </w:tr>
      <w:tr w:rsidR="00933D9C" w14:paraId="5FDA3667" w14:textId="77777777">
        <w:trPr>
          <w:trHeight w:hRule="exact" w:val="1662"/>
        </w:trPr>
        <w:tc>
          <w:tcPr>
            <w:tcW w:w="1618" w:type="dxa"/>
            <w:tcBorders>
              <w:top w:val="nil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F18979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Benefit</w:t>
            </w:r>
          </w:p>
        </w:tc>
        <w:tc>
          <w:tcPr>
            <w:tcW w:w="8074" w:type="dxa"/>
            <w:vMerge/>
            <w:tcBorders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933B602" w14:textId="77777777" w:rsidR="00933D9C" w:rsidRDefault="00933D9C"/>
        </w:tc>
      </w:tr>
    </w:tbl>
    <w:p w14:paraId="5165F8CA" w14:textId="77777777" w:rsidR="00933D9C" w:rsidRDefault="00933D9C">
      <w:pPr>
        <w:spacing w:before="19" w:line="200" w:lineRule="exact"/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933D9C" w14:paraId="40FD9F56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50064263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Project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1B2DA41D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Description</w:t>
            </w:r>
          </w:p>
        </w:tc>
      </w:tr>
      <w:tr w:rsidR="00933D9C" w14:paraId="28EDE1D6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CD685ED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CDCAD37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</w:rPr>
              <w:t>CCPU</w:t>
            </w:r>
          </w:p>
        </w:tc>
      </w:tr>
      <w:tr w:rsidR="00933D9C" w14:paraId="486E5726" w14:textId="77777777">
        <w:trPr>
          <w:trHeight w:hRule="exact" w:val="25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8FD93D3" w14:textId="77777777" w:rsidR="00933D9C" w:rsidRDefault="0018695B">
            <w:pPr>
              <w:spacing w:line="22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Role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31CF1A0" w14:textId="77777777" w:rsidR="00933D9C" w:rsidRDefault="0018695B">
            <w:pPr>
              <w:spacing w:line="22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Software Developer</w:t>
            </w:r>
          </w:p>
        </w:tc>
      </w:tr>
      <w:tr w:rsidR="00933D9C" w14:paraId="4B9E0DDD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122658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Client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55DA21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NOATM</w:t>
            </w:r>
          </w:p>
        </w:tc>
      </w:tr>
      <w:tr w:rsidR="00933D9C" w14:paraId="145E4607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86A417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51C0CE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July 2009</w:t>
            </w:r>
          </w:p>
        </w:tc>
      </w:tr>
      <w:tr w:rsidR="00933D9C" w14:paraId="675FF5FB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FB12DF1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Work 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B3C679E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Bangalore</w:t>
            </w:r>
          </w:p>
        </w:tc>
      </w:tr>
      <w:tr w:rsidR="00933D9C" w14:paraId="797B48ED" w14:textId="77777777">
        <w:trPr>
          <w:trHeight w:hRule="exact" w:val="86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76C995D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C44764D" w14:textId="77777777" w:rsidR="00933D9C" w:rsidRDefault="0018695B">
            <w:pPr>
              <w:spacing w:before="17"/>
              <w:ind w:left="102" w:right="4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project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involved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putting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realtime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emb</w:t>
            </w:r>
            <w:r>
              <w:rPr>
                <w:rFonts w:ascii="Calibri" w:eastAsia="Calibri" w:hAnsi="Calibri" w:cs="Calibri"/>
                <w:spacing w:val="-4"/>
              </w:rPr>
              <w:t>e</w:t>
            </w:r>
            <w:r>
              <w:rPr>
                <w:rFonts w:ascii="Calibri" w:eastAsia="Calibri" w:hAnsi="Calibri" w:cs="Calibri"/>
              </w:rPr>
              <w:t>dded Linux on the MPC5200 based CCPU board. 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CCPU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piggyback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board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application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running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depends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where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is </w:t>
            </w:r>
            <w:r>
              <w:rPr>
                <w:rFonts w:ascii="Calibri" w:eastAsia="Calibri" w:hAnsi="Calibri" w:cs="Calibri"/>
                <w:spacing w:val="-1"/>
              </w:rPr>
              <w:t>mounted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This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project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follows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CMMi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Level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standards.</w:t>
            </w:r>
          </w:p>
        </w:tc>
      </w:tr>
      <w:tr w:rsidR="00933D9C" w14:paraId="38C4A7CC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9A9ADF4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Team 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D8314E0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person</w:t>
            </w:r>
          </w:p>
        </w:tc>
      </w:tr>
      <w:tr w:rsidR="00933D9C" w14:paraId="4D9205D7" w14:textId="77777777">
        <w:trPr>
          <w:trHeight w:hRule="exact" w:val="1968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B660F74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Responsibilities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6BC6E2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Writing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user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space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driver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detecting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configuration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underlying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board.</w:t>
            </w:r>
          </w:p>
          <w:p w14:paraId="52B99BC0" w14:textId="77777777" w:rsidR="00933D9C" w:rsidRDefault="0018695B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Open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source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software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license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compliance</w:t>
            </w:r>
          </w:p>
          <w:p w14:paraId="3598F1D0" w14:textId="77777777" w:rsidR="00933D9C" w:rsidRDefault="0018695B">
            <w:pPr>
              <w:tabs>
                <w:tab w:val="left" w:pos="460"/>
              </w:tabs>
              <w:spacing w:before="2" w:line="240" w:lineRule="exact"/>
              <w:ind w:left="462" w:right="412" w:hanging="360"/>
              <w:rPr>
                <w:rFonts w:ascii="Calibri" w:eastAsia="Calibri" w:hAnsi="Calibri" w:cs="Calibri"/>
              </w:rPr>
            </w:pPr>
            <w:r>
              <w:rPr>
                <w:spacing w:val="-15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>
              <w:rPr>
                <w:rFonts w:ascii="Calibri" w:eastAsia="Calibri" w:hAnsi="Calibri" w:cs="Calibri"/>
              </w:rPr>
              <w:t>Create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Install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image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installing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IPS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Linu</w:t>
            </w:r>
            <w:r>
              <w:rPr>
                <w:rFonts w:ascii="Calibri" w:eastAsia="Calibri" w:hAnsi="Calibri" w:cs="Calibri"/>
              </w:rPr>
              <w:t>x BSP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provided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develop,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present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and merge into </w:t>
            </w:r>
            <w:r>
              <w:rPr>
                <w:rFonts w:ascii="Calibri" w:eastAsia="Calibri" w:hAnsi="Calibri" w:cs="Calibri"/>
              </w:rPr>
              <w:t>NOATM build system</w:t>
            </w:r>
          </w:p>
          <w:p w14:paraId="478182F7" w14:textId="77777777" w:rsidR="00933D9C" w:rsidRDefault="0018695B">
            <w:pPr>
              <w:spacing w:before="2"/>
              <w:ind w:left="102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Provide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mechanism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field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upgrade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BSP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provided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case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newer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releases</w:t>
            </w:r>
          </w:p>
          <w:p w14:paraId="4E8A25BB" w14:textId="77777777" w:rsidR="00933D9C" w:rsidRDefault="0018695B">
            <w:pPr>
              <w:ind w:left="102"/>
              <w:rPr>
                <w:rFonts w:ascii="Calibri" w:eastAsia="Calibri" w:hAnsi="Calibri" w:cs="Calibri"/>
              </w:rPr>
            </w:pPr>
            <w:r>
              <w:rPr>
                <w:sz w:val="16"/>
                <w:szCs w:val="16"/>
              </w:rPr>
              <w:t xml:space="preserve">     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Startup scripts to start various applications and daemons on board boot-up</w:t>
            </w:r>
          </w:p>
          <w:p w14:paraId="24D65545" w14:textId="77777777" w:rsidR="00933D9C" w:rsidRDefault="0018695B">
            <w:pPr>
              <w:tabs>
                <w:tab w:val="left" w:pos="460"/>
              </w:tabs>
              <w:ind w:left="462" w:right="615" w:hanging="360"/>
              <w:rPr>
                <w:rFonts w:ascii="Calibri" w:eastAsia="Calibri" w:hAnsi="Calibri" w:cs="Calibri"/>
              </w:rPr>
            </w:pPr>
            <w:r>
              <w:rPr>
                <w:spacing w:val="-159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identify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perform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tests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check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real-time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properties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kernel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 integrate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NOATM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BVT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(build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verification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test)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system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using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python scripts.</w:t>
            </w:r>
          </w:p>
        </w:tc>
      </w:tr>
      <w:tr w:rsidR="00933D9C" w14:paraId="7FA1D2B1" w14:textId="77777777">
        <w:trPr>
          <w:trHeight w:hRule="exact" w:val="49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5F6F7C6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Operating</w:t>
            </w:r>
          </w:p>
          <w:p w14:paraId="1E8C4BA3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System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73E647D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7,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Linux, preempt_rt patch</w:t>
            </w:r>
          </w:p>
        </w:tc>
      </w:tr>
      <w:tr w:rsidR="00933D9C" w14:paraId="31995CC4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E1CD4D8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31E6F1C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C, Trace32, shell script</w:t>
            </w:r>
          </w:p>
        </w:tc>
      </w:tr>
      <w:tr w:rsidR="00933D9C" w14:paraId="30EE0894" w14:textId="77777777">
        <w:trPr>
          <w:trHeight w:hRule="exact" w:val="370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3888BA4" w14:textId="77777777" w:rsidR="00933D9C" w:rsidRDefault="0018695B">
            <w:pPr>
              <w:spacing w:line="240" w:lineRule="exact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861F483" w14:textId="77777777" w:rsidR="00933D9C" w:rsidRDefault="0018695B">
            <w:pPr>
              <w:spacing w:before="97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Visual Studio, Vim, Trace32 </w:t>
            </w:r>
            <w:r>
              <w:rPr>
                <w:rFonts w:ascii="Calibri" w:eastAsia="Calibri" w:hAnsi="Calibri" w:cs="Calibri"/>
              </w:rPr>
              <w:t>Debugging Tool, SVN, TFS, gdb, eldk cross-compilers</w:t>
            </w:r>
          </w:p>
        </w:tc>
      </w:tr>
    </w:tbl>
    <w:p w14:paraId="36CBD814" w14:textId="77777777" w:rsidR="00933D9C" w:rsidRDefault="00933D9C">
      <w:pPr>
        <w:sectPr w:rsidR="00933D9C">
          <w:headerReference w:type="default" r:id="rId10"/>
          <w:pgSz w:w="11900" w:h="16840"/>
          <w:pgMar w:top="780" w:right="960" w:bottom="280" w:left="1020" w:header="587" w:footer="876" w:gutter="0"/>
          <w:cols w:space="720"/>
        </w:sectPr>
      </w:pPr>
    </w:p>
    <w:p w14:paraId="452D4797" w14:textId="77777777" w:rsidR="00933D9C" w:rsidRDefault="00933D9C">
      <w:pPr>
        <w:spacing w:line="140" w:lineRule="exact"/>
        <w:rPr>
          <w:sz w:val="14"/>
          <w:szCs w:val="14"/>
        </w:rPr>
      </w:pPr>
    </w:p>
    <w:p w14:paraId="75203AE7" w14:textId="77777777" w:rsidR="00933D9C" w:rsidRDefault="00933D9C">
      <w:pPr>
        <w:spacing w:line="200" w:lineRule="exact"/>
      </w:pPr>
    </w:p>
    <w:p w14:paraId="7080A1F5" w14:textId="77777777" w:rsidR="00933D9C" w:rsidRDefault="0018695B">
      <w:pPr>
        <w:spacing w:before="18"/>
        <w:ind w:left="1836" w:right="275" w:hanging="1618"/>
        <w:rPr>
          <w:rFonts w:ascii="Calibri" w:eastAsia="Calibri" w:hAnsi="Calibri" w:cs="Calibri"/>
        </w:rPr>
      </w:pPr>
      <w:r>
        <w:pict w14:anchorId="63AECB03">
          <v:group id="_x0000_s1042" style="position:absolute;left:0;text-align:left;margin-left:56.4pt;margin-top:-6.75pt;width:480.5pt;height:0;z-index:-251659264;mso-position-horizontal-relative:page" coordorigin="1128,-135" coordsize="9610,0">
            <v:shape id="_x0000_s1043" style="position:absolute;left:1128;top:-135;width:9610;height:0" coordorigin="1128,-135" coordsize="9610,0" path="m1128,-135r9610,e" filled="f" strokecolor="silver" strokeweight=".58pt">
              <v:path arrowok="t"/>
            </v:shape>
            <w10:wrap anchorx="page"/>
          </v:group>
        </w:pict>
      </w:r>
      <w:r>
        <w:pict w14:anchorId="43AF1080">
          <v:group id="_x0000_s1034" style="position:absolute;left:0;text-align:left;margin-left:56.1pt;margin-top:-.2pt;width:485.4pt;height:97.8pt;z-index:-251658240;mso-position-horizontal-relative:page" coordorigin="1122,-4" coordsize="9708,1956">
            <v:shape id="_x0000_s1041" style="position:absolute;left:1130;top:5;width:0;height:1939" coordorigin="1130,5" coordsize="0,1939" path="m1130,5r,1939e" filled="f" strokecolor="silver" strokeweight=".82pt">
              <v:path arrowok="t"/>
            </v:shape>
            <v:shape id="_x0000_s1040" style="position:absolute;left:1138;top:12;width:1603;height:0" coordorigin="1138,12" coordsize="1603,0" path="m1138,12r1603,e" filled="f" strokecolor="silver" strokeweight=".82pt">
              <v:path arrowok="t"/>
            </v:shape>
            <v:shape id="_x0000_s1039" style="position:absolute;left:2748;top:5;width:0;height:1939" coordorigin="2748,5" coordsize="0,1939" path="m2748,5r,1939e" filled="f" strokecolor="silver" strokeweight=".82pt">
              <v:path arrowok="t"/>
            </v:shape>
            <v:shape id="_x0000_s1038" style="position:absolute;left:2755;top:12;width:8059;height:0" coordorigin="2755,12" coordsize="8059,0" path="m2755,12r8059,e" filled="f" strokecolor="silver" strokeweight=".82pt">
              <v:path arrowok="t"/>
            </v:shape>
            <v:shape id="_x0000_s1037" style="position:absolute;left:10822;top:5;width:0;height:1939" coordorigin="10822,5" coordsize="0,1939" path="m10822,5r,1939e" filled="f" strokecolor="silver" strokeweight=".82pt">
              <v:path arrowok="t"/>
            </v:shape>
            <v:shape id="_x0000_s1036" style="position:absolute;left:1133;top:1937;width:1613;height:0" coordorigin="1133,1937" coordsize="1613,0" path="m1133,1937r1613,e" filled="f" strokecolor="silver" strokeweight=".82pt">
              <v:path arrowok="t"/>
            </v:shape>
            <v:shape id="_x0000_s1035" style="position:absolute;left:2750;top:1937;width:8069;height:0" coordorigin="2750,1937" coordsize="8069,0" path="m2750,1937r8069,e" filled="f" strokecolor="silver" strokeweight=".82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position w:val="10"/>
        </w:rPr>
        <w:t>Customer</w:t>
      </w:r>
      <w:r>
        <w:rPr>
          <w:rFonts w:ascii="Calibri" w:eastAsia="Calibri" w:hAnsi="Calibri" w:cs="Calibri"/>
          <w:spacing w:val="1"/>
          <w:position w:val="10"/>
        </w:rPr>
        <w:t xml:space="preserve"> </w:t>
      </w:r>
      <w:r>
        <w:rPr>
          <w:rFonts w:ascii="Calibri" w:eastAsia="Calibri" w:hAnsi="Calibri" w:cs="Calibri"/>
          <w:position w:val="10"/>
        </w:rPr>
        <w:t xml:space="preserve">Benifit    </w:t>
      </w:r>
      <w:r>
        <w:rPr>
          <w:rFonts w:ascii="Calibri" w:eastAsia="Calibri" w:hAnsi="Calibri" w:cs="Calibri"/>
          <w:spacing w:val="9"/>
          <w:position w:val="10"/>
        </w:rPr>
        <w:t xml:space="preserve"> </w:t>
      </w:r>
      <w:r>
        <w:rPr>
          <w:rFonts w:ascii="Calibri" w:eastAsia="Calibri" w:hAnsi="Calibri" w:cs="Calibri"/>
        </w:rPr>
        <w:t>Apart from the obvious benefits that any open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</w:rPr>
        <w:t>source software brings, using an open source Linux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BSP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allowed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customer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use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number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COTS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(commercially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shelf) components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drastically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reduced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time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marked,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especially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since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many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libraries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useful for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robotics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applications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adily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available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Linux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platforms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like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vision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libraries,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Ability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to port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languages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like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python,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etc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which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readily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done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linux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but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extremely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time consuming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other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real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time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platforms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like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vxworks.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Such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porting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does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not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value addition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ABB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robotics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yet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</w:rPr>
        <w:t>increases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time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market.</w:t>
      </w:r>
    </w:p>
    <w:p w14:paraId="11D21F87" w14:textId="77777777" w:rsidR="00933D9C" w:rsidRDefault="00933D9C">
      <w:pPr>
        <w:spacing w:before="10" w:line="140" w:lineRule="exact"/>
        <w:rPr>
          <w:sz w:val="14"/>
          <w:szCs w:val="14"/>
        </w:rPr>
      </w:pPr>
    </w:p>
    <w:p w14:paraId="45104AB2" w14:textId="77777777" w:rsidR="00933D9C" w:rsidRDefault="00933D9C">
      <w:pPr>
        <w:spacing w:line="200" w:lineRule="exact"/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933D9C" w14:paraId="36F65F54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1D0E618A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Project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4BC09A90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Description</w:t>
            </w:r>
          </w:p>
        </w:tc>
      </w:tr>
      <w:tr w:rsidR="00933D9C" w14:paraId="53F92221" w14:textId="77777777">
        <w:trPr>
          <w:trHeight w:hRule="exact" w:val="461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4B3EB44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55549B3" w14:textId="77777777" w:rsidR="00933D9C" w:rsidRDefault="0018695B">
            <w:pPr>
              <w:spacing w:before="97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Safet</w:t>
            </w:r>
            <w:r>
              <w:rPr>
                <w:rFonts w:ascii="Calibri" w:eastAsia="Calibri" w:hAnsi="Calibri" w:cs="Calibri"/>
                <w:b/>
              </w:rPr>
              <w:t>y</w:t>
            </w:r>
            <w:r>
              <w:rPr>
                <w:rFonts w:ascii="Calibri" w:eastAsia="Calibri" w:hAnsi="Calibri" w:cs="Calibri"/>
                <w:b/>
                <w:spacing w:val="1"/>
              </w:rPr>
              <w:t xml:space="preserve"> Board</w:t>
            </w:r>
          </w:p>
        </w:tc>
      </w:tr>
      <w:tr w:rsidR="00933D9C" w14:paraId="7660DA5A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79F3E7B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Role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2CBD2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Software Developer</w:t>
            </w:r>
          </w:p>
        </w:tc>
      </w:tr>
      <w:tr w:rsidR="00933D9C" w14:paraId="31008670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A5AB7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Work 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AAF453F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Bangalore</w:t>
            </w:r>
          </w:p>
        </w:tc>
      </w:tr>
      <w:tr w:rsidR="00933D9C" w14:paraId="2B5753B4" w14:textId="77777777">
        <w:trPr>
          <w:trHeight w:hRule="exact" w:val="25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C323699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Team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D658977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 persons</w:t>
            </w:r>
          </w:p>
        </w:tc>
      </w:tr>
      <w:tr w:rsidR="00933D9C" w14:paraId="3E41DFFD" w14:textId="77777777">
        <w:trPr>
          <w:trHeight w:hRule="exact" w:val="74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32E014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ACB483D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This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project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involves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putting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BSP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</w:p>
          <w:p w14:paraId="739F385B" w14:textId="77777777" w:rsidR="00933D9C" w:rsidRDefault="0018695B">
            <w:pPr>
              <w:ind w:left="100" w:right="367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MPC8323 based safety board and porting the safety application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</w:p>
        </w:tc>
      </w:tr>
      <w:tr w:rsidR="00933D9C" w14:paraId="13C0DBFF" w14:textId="77777777">
        <w:trPr>
          <w:trHeight w:hRule="exact" w:val="94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03ABA2A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Responsib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049B25" w14:textId="77777777" w:rsidR="00933D9C" w:rsidRDefault="0018695B">
            <w:pPr>
              <w:spacing w:before="99"/>
              <w:ind w:left="100" w:right="17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kernel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testing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Create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automated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tool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which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will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deploy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kernel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functional 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performance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tests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embedded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boards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running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linux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BSPs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store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result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logs 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server.</w:t>
            </w:r>
          </w:p>
        </w:tc>
      </w:tr>
      <w:tr w:rsidR="00933D9C" w14:paraId="686A7DFA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C489AB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Operating</w:t>
            </w:r>
          </w:p>
          <w:p w14:paraId="56E262A0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System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5EE777B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Linux</w:t>
            </w:r>
          </w:p>
        </w:tc>
      </w:tr>
      <w:tr w:rsidR="00933D9C" w14:paraId="52654E36" w14:textId="77777777">
        <w:trPr>
          <w:trHeight w:hRule="exact" w:val="461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86FC6EC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32F232D" w14:textId="77777777" w:rsidR="00933D9C" w:rsidRDefault="0018695B">
            <w:pPr>
              <w:spacing w:before="97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C, shell scrip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</w:p>
        </w:tc>
      </w:tr>
      <w:tr w:rsidR="00933D9C" w14:paraId="4FBB5516" w14:textId="77777777">
        <w:trPr>
          <w:trHeight w:hRule="exact" w:val="49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37657CB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Development</w:t>
            </w:r>
          </w:p>
          <w:p w14:paraId="3E12C8FC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B534E6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Vim</w:t>
            </w:r>
          </w:p>
        </w:tc>
      </w:tr>
    </w:tbl>
    <w:p w14:paraId="60BC1ECE" w14:textId="77777777" w:rsidR="00933D9C" w:rsidRDefault="00933D9C">
      <w:pPr>
        <w:spacing w:before="3" w:line="180" w:lineRule="exact"/>
        <w:rPr>
          <w:sz w:val="19"/>
          <w:szCs w:val="19"/>
        </w:rPr>
      </w:pPr>
    </w:p>
    <w:p w14:paraId="2BF6C1AB" w14:textId="77777777" w:rsidR="00933D9C" w:rsidRDefault="00933D9C">
      <w:pPr>
        <w:spacing w:line="200" w:lineRule="exact"/>
      </w:pPr>
    </w:p>
    <w:p w14:paraId="34708820" w14:textId="77777777" w:rsidR="00933D9C" w:rsidRDefault="00933D9C">
      <w:pPr>
        <w:spacing w:line="200" w:lineRule="exact"/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933D9C" w14:paraId="3A0C5642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5C2306A5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Project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46C2CBAC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Description</w:t>
            </w:r>
          </w:p>
        </w:tc>
      </w:tr>
      <w:tr w:rsidR="00933D9C" w14:paraId="093B07B1" w14:textId="77777777">
        <w:trPr>
          <w:trHeight w:hRule="exact" w:val="45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655F47A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Name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909F46" w14:textId="77777777" w:rsidR="00933D9C" w:rsidRDefault="0018695B">
            <w:pPr>
              <w:spacing w:before="93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Gandal</w:t>
            </w:r>
            <w:r>
              <w:rPr>
                <w:rFonts w:ascii="Calibri" w:eastAsia="Calibri" w:hAnsi="Calibri" w:cs="Calibri"/>
                <w:b/>
              </w:rPr>
              <w:t>f</w:t>
            </w:r>
            <w:r>
              <w:rPr>
                <w:rFonts w:ascii="Calibri" w:eastAsia="Calibri" w:hAnsi="Calibri" w:cs="Calibri"/>
                <w:b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–</w:t>
            </w:r>
            <w:r>
              <w:rPr>
                <w:rFonts w:ascii="Calibri" w:eastAsia="Calibri" w:hAnsi="Calibri" w:cs="Calibri"/>
                <w:b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Instal</w:t>
            </w:r>
            <w:r>
              <w:rPr>
                <w:rFonts w:ascii="Calibri" w:eastAsia="Calibri" w:hAnsi="Calibri" w:cs="Calibri"/>
                <w:b/>
              </w:rPr>
              <w:t>l</w:t>
            </w:r>
            <w:r>
              <w:rPr>
                <w:rFonts w:ascii="Calibri" w:eastAsia="Calibri" w:hAnsi="Calibri" w:cs="Calibri"/>
                <w:b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</w:rPr>
              <w:t>Services</w:t>
            </w:r>
          </w:p>
        </w:tc>
      </w:tr>
      <w:tr w:rsidR="00933D9C" w14:paraId="61CBF4A9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A2BAD0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Role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5E5892A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Software Developer</w:t>
            </w:r>
          </w:p>
        </w:tc>
      </w:tr>
      <w:tr w:rsidR="00933D9C" w14:paraId="7DAF82AD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875E084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Work Location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332217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Bangalore</w:t>
            </w:r>
          </w:p>
        </w:tc>
      </w:tr>
      <w:tr w:rsidR="00933D9C" w14:paraId="3C5C0A77" w14:textId="77777777">
        <w:trPr>
          <w:trHeight w:hRule="exact" w:val="25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351B2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Team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size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5EE3F4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persons</w:t>
            </w:r>
          </w:p>
        </w:tc>
      </w:tr>
      <w:tr w:rsidR="00933D9C" w14:paraId="511DEDB2" w14:textId="77777777">
        <w:trPr>
          <w:trHeight w:hRule="exact" w:val="499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0A56C4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Description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AF6762" w14:textId="77777777" w:rsidR="00933D9C" w:rsidRDefault="0018695B">
            <w:pPr>
              <w:spacing w:line="235" w:lineRule="auto"/>
              <w:ind w:left="100" w:right="92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This project involves</w:t>
            </w:r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creating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debian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hat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package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managers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porting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robot appli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</w:rPr>
              <w:t>ations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main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controller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using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RobotStudio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environment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virtualization</w:t>
            </w:r>
          </w:p>
        </w:tc>
      </w:tr>
      <w:tr w:rsidR="00933D9C" w14:paraId="6F0A178E" w14:textId="77777777">
        <w:trPr>
          <w:trHeight w:hRule="exact" w:val="70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434B05E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Responsibilities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45EAC6F" w14:textId="77777777" w:rsidR="00933D9C" w:rsidRDefault="0018695B">
            <w:pPr>
              <w:spacing w:before="97"/>
              <w:ind w:left="100" w:right="67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Develop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deploy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build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environment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creating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porting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applications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main controller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with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VirtualBox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and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RobotStudio</w:t>
            </w:r>
          </w:p>
        </w:tc>
      </w:tr>
      <w:tr w:rsidR="00933D9C" w14:paraId="22B338C4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1369EE4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Operating</w:t>
            </w:r>
          </w:p>
          <w:p w14:paraId="577A77DA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System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54DD1C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Linu</w:t>
            </w:r>
            <w:r>
              <w:rPr>
                <w:rFonts w:ascii="Calibri" w:eastAsia="Calibri" w:hAnsi="Calibri" w:cs="Calibri"/>
                <w:spacing w:val="-1"/>
              </w:rPr>
              <w:t>x/Windows</w:t>
            </w:r>
          </w:p>
        </w:tc>
      </w:tr>
      <w:tr w:rsidR="00933D9C" w14:paraId="782F2036" w14:textId="77777777">
        <w:trPr>
          <w:trHeight w:hRule="exact" w:val="45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0957684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0F09274" w14:textId="77777777" w:rsidR="00933D9C" w:rsidRDefault="0018695B">
            <w:pPr>
              <w:spacing w:before="93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hell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script, Python</w:t>
            </w:r>
          </w:p>
        </w:tc>
      </w:tr>
      <w:tr w:rsidR="00933D9C" w14:paraId="58D93F6C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2F3C109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Development</w:t>
            </w:r>
          </w:p>
          <w:p w14:paraId="1C415535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16E8B0D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Vi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, VirtualBox</w:t>
            </w:r>
          </w:p>
        </w:tc>
      </w:tr>
    </w:tbl>
    <w:p w14:paraId="2162F9F0" w14:textId="77777777" w:rsidR="00933D9C" w:rsidRDefault="0018695B">
      <w:pPr>
        <w:spacing w:line="260" w:lineRule="exact"/>
        <w:ind w:left="108"/>
        <w:rPr>
          <w:sz w:val="24"/>
          <w:szCs w:val="24"/>
        </w:rPr>
        <w:sectPr w:rsidR="00933D9C">
          <w:pgSz w:w="11900" w:h="16840"/>
          <w:pgMar w:top="780" w:right="960" w:bottom="280" w:left="1020" w:header="587" w:footer="876" w:gutter="0"/>
          <w:cols w:space="720"/>
        </w:sectPr>
      </w:pPr>
      <w:r>
        <w:pict w14:anchorId="2E18D33F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56pt;margin-top:13.35pt;width:485.9pt;height:111.2pt;z-index:-251657216;mso-position-horizontal-relative:page;mso-position-vertical-relative:text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18"/>
                    <w:gridCol w:w="8074"/>
                  </w:tblGrid>
                  <w:tr w:rsidR="00933D9C" w14:paraId="4557EE43" w14:textId="77777777">
                    <w:trPr>
                      <w:trHeight w:hRule="exact" w:val="259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  <w:shd w:val="clear" w:color="auto" w:fill="E6E6E6"/>
                      </w:tcPr>
                      <w:p w14:paraId="78191513" w14:textId="77777777" w:rsidR="00933D9C" w:rsidRDefault="0018695B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Project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  <w:shd w:val="clear" w:color="auto" w:fill="E6E6E6"/>
                      </w:tcPr>
                      <w:p w14:paraId="754A7ADA" w14:textId="77777777" w:rsidR="00933D9C" w:rsidRDefault="0018695B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Description</w:t>
                        </w:r>
                      </w:p>
                    </w:tc>
                  </w:tr>
                  <w:tr w:rsidR="00933D9C" w14:paraId="65FDFF86" w14:textId="77777777">
                    <w:trPr>
                      <w:trHeight w:hRule="exact" w:val="456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595C5DED" w14:textId="77777777" w:rsidR="00933D9C" w:rsidRDefault="0018695B">
                        <w:pPr>
                          <w:spacing w:line="22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Name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478C21EB" w14:textId="77777777" w:rsidR="00933D9C" w:rsidRDefault="0018695B">
                        <w:pPr>
                          <w:spacing w:before="93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SoftPLC</w:t>
                        </w:r>
                      </w:p>
                    </w:tc>
                  </w:tr>
                  <w:tr w:rsidR="00933D9C" w14:paraId="07524AEB" w14:textId="77777777">
                    <w:trPr>
                      <w:trHeight w:hRule="exact" w:val="259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5C4098A3" w14:textId="77777777" w:rsidR="00933D9C" w:rsidRDefault="0018695B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Role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352C80B4" w14:textId="77777777" w:rsidR="00933D9C" w:rsidRDefault="0018695B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Software Developer</w:t>
                        </w:r>
                      </w:p>
                    </w:tc>
                  </w:tr>
                  <w:tr w:rsidR="00933D9C" w14:paraId="3B592D65" w14:textId="77777777">
                    <w:trPr>
                      <w:trHeight w:hRule="exact" w:val="259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7B10BE75" w14:textId="77777777" w:rsidR="00933D9C" w:rsidRDefault="0018695B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Work Location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4C678B56" w14:textId="77777777" w:rsidR="00933D9C" w:rsidRDefault="0018695B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Bangalore</w:t>
                        </w:r>
                      </w:p>
                    </w:tc>
                  </w:tr>
                  <w:tr w:rsidR="00933D9C" w14:paraId="30BD6845" w14:textId="77777777">
                    <w:trPr>
                      <w:trHeight w:hRule="exact" w:val="259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672F5CA6" w14:textId="77777777" w:rsidR="00933D9C" w:rsidRDefault="0018695B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Team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size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1F0227CB" w14:textId="77777777" w:rsidR="00933D9C" w:rsidRDefault="0018695B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5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persons</w:t>
                        </w:r>
                      </w:p>
                    </w:tc>
                  </w:tr>
                  <w:tr w:rsidR="00933D9C" w14:paraId="2F60D82D" w14:textId="77777777">
                    <w:trPr>
                      <w:trHeight w:hRule="exact" w:val="254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6D55EA84" w14:textId="77777777" w:rsidR="00933D9C" w:rsidRDefault="0018695B">
                        <w:pPr>
                          <w:spacing w:line="22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Description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1412C6C9" w14:textId="77777777" w:rsidR="00933D9C" w:rsidRDefault="0018695B">
                        <w:pPr>
                          <w:spacing w:line="22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This project involves</w:t>
                        </w:r>
                        <w:r>
                          <w:rPr>
                            <w:rFonts w:ascii="Calibri" w:eastAsia="Calibri" w:hAnsi="Calibri" w:cs="Calibri"/>
                            <w:spacing w:val="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creating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software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emulation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PLC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for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Robo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>t.</w:t>
                        </w:r>
                      </w:p>
                    </w:tc>
                  </w:tr>
                  <w:tr w:rsidR="00933D9C" w14:paraId="08543629" w14:textId="77777777">
                    <w:trPr>
                      <w:trHeight w:hRule="exact" w:val="446"/>
                    </w:trPr>
                    <w:tc>
                      <w:tcPr>
                        <w:tcW w:w="1618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3151F0F1" w14:textId="77777777" w:rsidR="00933D9C" w:rsidRDefault="0018695B">
                        <w:pPr>
                          <w:spacing w:line="240" w:lineRule="exact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Responsibilities</w:t>
                        </w:r>
                      </w:p>
                    </w:tc>
                    <w:tc>
                      <w:tcPr>
                        <w:tcW w:w="8074" w:type="dxa"/>
                        <w:tcBorders>
                          <w:top w:val="single" w:sz="7" w:space="0" w:color="C0C0C0"/>
                          <w:left w:val="single" w:sz="7" w:space="0" w:color="C0C0C0"/>
                          <w:bottom w:val="single" w:sz="7" w:space="0" w:color="C0C0C0"/>
                          <w:right w:val="single" w:sz="7" w:space="0" w:color="C0C0C0"/>
                        </w:tcBorders>
                      </w:tcPr>
                      <w:p w14:paraId="2F95290A" w14:textId="77777777" w:rsidR="00933D9C" w:rsidRDefault="0018695B">
                        <w:pPr>
                          <w:spacing w:before="97"/>
                          <w:ind w:left="10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Develop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and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port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the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implementation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of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SoftPLC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to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Linux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platform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on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main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</w:rPr>
                          <w:t>controller</w:t>
                        </w:r>
                      </w:p>
                    </w:tc>
                  </w:tr>
                </w:tbl>
                <w:p w14:paraId="21AE67FC" w14:textId="77777777" w:rsidR="00933D9C" w:rsidRDefault="00933D9C"/>
              </w:txbxContent>
            </v:textbox>
            <w10:wrap anchorx="page"/>
          </v:shape>
        </w:pict>
      </w:r>
      <w:r>
        <w:rPr>
          <w:sz w:val="24"/>
          <w:szCs w:val="24"/>
        </w:rPr>
        <w:t>.</w:t>
      </w:r>
    </w:p>
    <w:p w14:paraId="6D1B2EA5" w14:textId="77777777" w:rsidR="00933D9C" w:rsidRDefault="00933D9C">
      <w:pPr>
        <w:spacing w:before="7" w:line="120" w:lineRule="exact"/>
        <w:rPr>
          <w:sz w:val="13"/>
          <w:szCs w:val="13"/>
        </w:rPr>
      </w:pPr>
    </w:p>
    <w:p w14:paraId="46D97490" w14:textId="77777777" w:rsidR="00933D9C" w:rsidRDefault="00933D9C">
      <w:pPr>
        <w:spacing w:line="200" w:lineRule="exact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8"/>
        <w:gridCol w:w="8074"/>
      </w:tblGrid>
      <w:tr w:rsidR="00933D9C" w14:paraId="10C20316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59A5A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Operating</w:t>
            </w:r>
          </w:p>
          <w:p w14:paraId="4D341237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System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1ABA411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Linu</w:t>
            </w:r>
            <w:r>
              <w:rPr>
                <w:rFonts w:ascii="Calibri" w:eastAsia="Calibri" w:hAnsi="Calibri" w:cs="Calibri"/>
                <w:spacing w:val="-1"/>
              </w:rPr>
              <w:t>x/Windows</w:t>
            </w:r>
          </w:p>
        </w:tc>
      </w:tr>
      <w:tr w:rsidR="00933D9C" w14:paraId="05A8265E" w14:textId="77777777">
        <w:trPr>
          <w:trHeight w:hRule="exact" w:val="456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7DFD0D79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Languages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FFADAC8" w14:textId="77777777" w:rsidR="00933D9C" w:rsidRDefault="0018695B">
            <w:pPr>
              <w:spacing w:before="93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1"/>
              </w:rPr>
              <w:t xml:space="preserve"> S</w:t>
            </w:r>
            <w:r>
              <w:rPr>
                <w:rFonts w:ascii="Calibri" w:eastAsia="Calibri" w:hAnsi="Calibri" w:cs="Calibri"/>
              </w:rPr>
              <w:t>hell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script</w:t>
            </w:r>
          </w:p>
        </w:tc>
      </w:tr>
      <w:tr w:rsidR="00933D9C" w14:paraId="46F7A65F" w14:textId="77777777">
        <w:trPr>
          <w:trHeight w:hRule="exact" w:val="504"/>
        </w:trPr>
        <w:tc>
          <w:tcPr>
            <w:tcW w:w="1618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D4936E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Development</w:t>
            </w:r>
          </w:p>
          <w:p w14:paraId="5C28AE0A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Tools</w:t>
            </w:r>
          </w:p>
        </w:tc>
        <w:tc>
          <w:tcPr>
            <w:tcW w:w="8074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FA98FA0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Vi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, ELDK</w:t>
            </w:r>
          </w:p>
        </w:tc>
      </w:tr>
    </w:tbl>
    <w:p w14:paraId="25B65BA9" w14:textId="77777777" w:rsidR="00933D9C" w:rsidRDefault="00933D9C">
      <w:pPr>
        <w:spacing w:before="4" w:line="160" w:lineRule="exact"/>
        <w:rPr>
          <w:sz w:val="17"/>
          <w:szCs w:val="17"/>
        </w:rPr>
      </w:pPr>
    </w:p>
    <w:p w14:paraId="5FE7315E" w14:textId="77777777" w:rsidR="00933D9C" w:rsidRDefault="00933D9C">
      <w:pPr>
        <w:spacing w:line="200" w:lineRule="exact"/>
      </w:pPr>
    </w:p>
    <w:p w14:paraId="435DCE39" w14:textId="77777777" w:rsidR="00933D9C" w:rsidRDefault="00933D9C">
      <w:pPr>
        <w:spacing w:line="200" w:lineRule="exact"/>
      </w:pPr>
    </w:p>
    <w:p w14:paraId="00BD29D7" w14:textId="77777777" w:rsidR="00933D9C" w:rsidRDefault="00933D9C">
      <w:pPr>
        <w:spacing w:line="200" w:lineRule="exact"/>
      </w:pPr>
    </w:p>
    <w:p w14:paraId="73FADB5E" w14:textId="77777777" w:rsidR="00933D9C" w:rsidRDefault="0018695B">
      <w:pPr>
        <w:spacing w:line="320" w:lineRule="exact"/>
        <w:ind w:left="108"/>
        <w:rPr>
          <w:rFonts w:ascii="Calibri" w:eastAsia="Calibri" w:hAnsi="Calibri" w:cs="Calibri"/>
          <w:sz w:val="28"/>
          <w:szCs w:val="28"/>
        </w:rPr>
      </w:pPr>
      <w:r>
        <w:pict w14:anchorId="096CDC13">
          <v:group id="_x0000_s1031" style="position:absolute;left:0;text-align:left;margin-left:56.4pt;margin-top:49.65pt;width:480.5pt;height:0;z-index:-251656192;mso-position-horizontal-relative:page;mso-position-vertical-relative:page" coordorigin="1128,993" coordsize="9610,0">
            <v:shape id="_x0000_s1032" style="position:absolute;left:1128;top:993;width:9610;height:0" coordorigin="1128,993" coordsize="9610,0" path="m1128,993r9610,e" filled="f" strokecolor="silver" strokeweight=".58pt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color w:val="282828"/>
          <w:spacing w:val="-1"/>
          <w:sz w:val="28"/>
          <w:szCs w:val="28"/>
          <w:u w:val="thick" w:color="282828"/>
        </w:rPr>
        <w:t>Education</w:t>
      </w:r>
    </w:p>
    <w:p w14:paraId="79BEA32D" w14:textId="77777777" w:rsidR="00933D9C" w:rsidRDefault="00933D9C">
      <w:pPr>
        <w:spacing w:before="2" w:line="40" w:lineRule="exact"/>
        <w:rPr>
          <w:sz w:val="4"/>
          <w:szCs w:val="4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2693"/>
        <w:gridCol w:w="3230"/>
        <w:gridCol w:w="1973"/>
      </w:tblGrid>
      <w:tr w:rsidR="00933D9C" w14:paraId="1DED6C12" w14:textId="77777777">
        <w:trPr>
          <w:trHeight w:hRule="exact" w:val="259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2186EEA9" w14:textId="77777777" w:rsidR="00933D9C" w:rsidRDefault="0018695B">
            <w:pPr>
              <w:spacing w:before="4"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</w:rPr>
              <w:t>Degree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507E7FDE" w14:textId="77777777" w:rsidR="00933D9C" w:rsidRDefault="0018695B">
            <w:pPr>
              <w:spacing w:before="4"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University (Year)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1FFC4383" w14:textId="77777777" w:rsidR="00933D9C" w:rsidRDefault="0018695B">
            <w:pPr>
              <w:spacing w:before="4"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Track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2BB6C697" w14:textId="77777777" w:rsidR="00933D9C" w:rsidRDefault="0018695B">
            <w:pPr>
              <w:spacing w:before="4"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Percentage</w:t>
            </w:r>
          </w:p>
        </w:tc>
      </w:tr>
      <w:tr w:rsidR="00933D9C" w14:paraId="5C32A894" w14:textId="77777777">
        <w:trPr>
          <w:trHeight w:hRule="exact" w:val="751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857A084" w14:textId="77777777" w:rsidR="00933D9C" w:rsidRDefault="0018695B">
            <w:pPr>
              <w:spacing w:before="5"/>
              <w:ind w:left="100" w:right="755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Diploma in Embedded Systems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4B5C7B7" w14:textId="77777777" w:rsidR="00933D9C" w:rsidRDefault="0018695B">
            <w:pPr>
              <w:spacing w:before="5"/>
              <w:ind w:left="100" w:right="12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Centre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Development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 Advanced Computing, (CDAC) Pune, India (2008)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CBB7034" w14:textId="77777777" w:rsidR="00933D9C" w:rsidRDefault="0018695B">
            <w:pPr>
              <w:spacing w:before="5"/>
              <w:ind w:left="100" w:right="13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DSP, 32-bit microprocessors, Operating System Concepts, </w:t>
            </w:r>
            <w:r>
              <w:rPr>
                <w:rFonts w:ascii="Calibri" w:eastAsia="Calibri" w:hAnsi="Calibri" w:cs="Calibri"/>
              </w:rPr>
              <w:t>Wireless Embedded Systems Design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DCC419F" w14:textId="77777777" w:rsidR="00933D9C" w:rsidRDefault="0018695B">
            <w:pPr>
              <w:spacing w:before="4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+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mongst the top</w:t>
            </w:r>
          </w:p>
          <w:p w14:paraId="7FFE5C94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batch)</w:t>
            </w:r>
          </w:p>
        </w:tc>
      </w:tr>
      <w:tr w:rsidR="00933D9C" w14:paraId="5EB48F10" w14:textId="77777777">
        <w:trPr>
          <w:trHeight w:hRule="exact" w:val="749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7A17B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Bachelor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</w:p>
          <w:p w14:paraId="4CEBF103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Engineerin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(B.E.)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289E8C5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Vishwakarma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Institute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</w:p>
          <w:p w14:paraId="4FB37787" w14:textId="77777777" w:rsidR="00933D9C" w:rsidRDefault="0018695B">
            <w:pPr>
              <w:ind w:left="100" w:right="24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Technology (VIT), University of Pune, India (2007)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2FD4518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Electronic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Engineering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9507566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62</w:t>
            </w:r>
            <w:r>
              <w:rPr>
                <w:rFonts w:ascii="Calibri" w:eastAsia="Calibri" w:hAnsi="Calibri" w:cs="Calibri"/>
                <w:spacing w:val="2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</w:rPr>
              <w:t>3 % (First Class)</w:t>
            </w:r>
          </w:p>
        </w:tc>
      </w:tr>
      <w:tr w:rsidR="00933D9C" w14:paraId="79CF8191" w14:textId="77777777">
        <w:trPr>
          <w:trHeight w:hRule="exact" w:val="504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FE13DD1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Higher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Secondary</w:t>
            </w:r>
          </w:p>
          <w:p w14:paraId="0F0D4F13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Certificat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(St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 xml:space="preserve"> XII)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C9F3EB5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Modern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College,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Pune,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>dia</w:t>
            </w:r>
          </w:p>
          <w:p w14:paraId="54355F13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(2002)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E8D3405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Physics, Chemistry, Mathematics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A116EAC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83</w:t>
            </w:r>
            <w:r>
              <w:rPr>
                <w:rFonts w:ascii="Calibri" w:eastAsia="Calibri" w:hAnsi="Calibri" w:cs="Calibri"/>
                <w:spacing w:val="2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(Distinction)</w:t>
            </w:r>
          </w:p>
        </w:tc>
      </w:tr>
      <w:tr w:rsidR="00933D9C" w14:paraId="1ED97C3F" w14:textId="77777777">
        <w:trPr>
          <w:trHeight w:hRule="exact" w:val="744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28AA83A6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Senior Secondary</w:t>
            </w:r>
          </w:p>
          <w:p w14:paraId="30894768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Certificate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(Std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X)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D851AEE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 John</w:t>
            </w:r>
            <w:r>
              <w:rPr>
                <w:rFonts w:ascii="Calibri" w:eastAsia="Calibri" w:hAnsi="Calibri" w:cs="Calibri"/>
                <w:spacing w:val="-2"/>
              </w:rPr>
              <w:t>’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Sr.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Sec.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School,</w:t>
            </w:r>
          </w:p>
          <w:p w14:paraId="1666CE24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Chennai, India: Affiliated to</w:t>
            </w:r>
          </w:p>
          <w:p w14:paraId="00FEFEF8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CBSE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curriculum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(2000)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518812EF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Mathematics, Science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C4B466C" w14:textId="77777777" w:rsidR="00933D9C" w:rsidRDefault="0018695B">
            <w:pPr>
              <w:spacing w:line="22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83</w:t>
            </w:r>
            <w:r>
              <w:rPr>
                <w:rFonts w:ascii="Calibri" w:eastAsia="Calibri" w:hAnsi="Calibri" w:cs="Calibri"/>
                <w:spacing w:val="2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Calibri" w:eastAsia="Calibri" w:hAnsi="Calibri" w:cs="Calibri"/>
              </w:rPr>
              <w:t xml:space="preserve"> % 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(Distinction)</w:t>
            </w:r>
          </w:p>
        </w:tc>
      </w:tr>
      <w:tr w:rsidR="00933D9C" w14:paraId="4D3F6AA8" w14:textId="77777777">
        <w:trPr>
          <w:trHeight w:hRule="exact" w:val="504"/>
        </w:trPr>
        <w:tc>
          <w:tcPr>
            <w:tcW w:w="1795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18803CA7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Certification</w:t>
            </w:r>
          </w:p>
          <w:p w14:paraId="0AA39C40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Course</w:t>
            </w:r>
          </w:p>
        </w:tc>
        <w:tc>
          <w:tcPr>
            <w:tcW w:w="269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41AE04F6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Indian Institute of Hardware</w:t>
            </w:r>
          </w:p>
          <w:p w14:paraId="4C0136AB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Technology</w:t>
            </w:r>
          </w:p>
        </w:tc>
        <w:tc>
          <w:tcPr>
            <w:tcW w:w="323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59B2E2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Networking</w:t>
            </w:r>
          </w:p>
        </w:tc>
        <w:tc>
          <w:tcPr>
            <w:tcW w:w="1973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0D45E3C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Certification</w:t>
            </w:r>
          </w:p>
        </w:tc>
      </w:tr>
    </w:tbl>
    <w:p w14:paraId="14EB9F6D" w14:textId="77777777" w:rsidR="00933D9C" w:rsidRDefault="00933D9C">
      <w:pPr>
        <w:spacing w:before="4" w:line="100" w:lineRule="exact"/>
        <w:rPr>
          <w:sz w:val="10"/>
          <w:szCs w:val="10"/>
        </w:rPr>
      </w:pPr>
    </w:p>
    <w:p w14:paraId="2E4FDDC2" w14:textId="77777777" w:rsidR="00933D9C" w:rsidRDefault="0018695B">
      <w:pPr>
        <w:ind w:left="108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Diploma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in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Embedded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System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Design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z w:val="24"/>
          <w:szCs w:val="24"/>
          <w:u w:val="single" w:color="000000"/>
        </w:rPr>
        <w:t>-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from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CDAC</w:t>
      </w:r>
    </w:p>
    <w:p w14:paraId="48FB280E" w14:textId="77777777" w:rsidR="00933D9C" w:rsidRDefault="0018695B">
      <w:pPr>
        <w:spacing w:before="62"/>
        <w:ind w:left="70" w:right="263"/>
        <w:jc w:val="center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DSP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Architecture,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Floating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point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arithmetic,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DSP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based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embedded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system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design,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FFT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algorithms,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design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FIR</w:t>
      </w:r>
    </w:p>
    <w:p w14:paraId="663C6CFC" w14:textId="77777777" w:rsidR="00933D9C" w:rsidRDefault="0018695B">
      <w:pPr>
        <w:ind w:left="46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IIR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filters,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Audio/Video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Coding</w:t>
      </w:r>
    </w:p>
    <w:p w14:paraId="372DFFD3" w14:textId="77777777" w:rsidR="00933D9C" w:rsidRDefault="0018695B">
      <w:pPr>
        <w:tabs>
          <w:tab w:val="left" w:pos="460"/>
        </w:tabs>
        <w:ind w:left="468" w:right="433" w:hanging="360"/>
        <w:rPr>
          <w:rFonts w:ascii="Calibri" w:eastAsia="Calibri" w:hAnsi="Calibri" w:cs="Calibri"/>
        </w:rPr>
      </w:pPr>
      <w:r>
        <w:rPr>
          <w:spacing w:val="-159"/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rFonts w:ascii="Calibri" w:eastAsia="Calibri" w:hAnsi="Calibri" w:cs="Calibri"/>
        </w:rPr>
        <w:t>32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bit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micro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controllers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(ARM)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programming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Assembly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using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GNU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tools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various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protocols like I2c,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CAN, USB, PCI </w:t>
      </w:r>
      <w:r>
        <w:rPr>
          <w:rFonts w:ascii="Calibri" w:eastAsia="Calibri" w:hAnsi="Calibri" w:cs="Calibri"/>
          <w:w w:val="101"/>
        </w:rPr>
        <w:t>etc.</w:t>
      </w:r>
    </w:p>
    <w:p w14:paraId="7ABC1A4A" w14:textId="77777777" w:rsidR="00933D9C" w:rsidRDefault="0018695B">
      <w:pPr>
        <w:tabs>
          <w:tab w:val="left" w:pos="460"/>
        </w:tabs>
        <w:spacing w:before="1"/>
        <w:ind w:left="468" w:right="474" w:hanging="360"/>
        <w:rPr>
          <w:rFonts w:ascii="Calibri" w:eastAsia="Calibri" w:hAnsi="Calibri" w:cs="Calibri"/>
        </w:rPr>
      </w:pPr>
      <w:r>
        <w:rPr>
          <w:spacing w:val="-159"/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rFonts w:ascii="Calibri" w:eastAsia="Calibri" w:hAnsi="Calibri" w:cs="Calibri"/>
        </w:rPr>
        <w:t>Operating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system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concepts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Introduction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OS,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Process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Management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Inter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Process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Communication, Memory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management,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I/O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subsystem,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File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System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Organization,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POSIX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Thread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Programming,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Introduction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to Real-Time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Embedded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Operating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Systems,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Real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Time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Scheduling,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Linux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RTAI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Internals,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Programming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 Linux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RTAI,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Configuring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Compiling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RTAI</w:t>
      </w:r>
    </w:p>
    <w:p w14:paraId="1D498484" w14:textId="77777777" w:rsidR="00933D9C" w:rsidRDefault="0018695B">
      <w:pPr>
        <w:spacing w:before="1"/>
        <w:ind w:left="70" w:right="406"/>
        <w:jc w:val="center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Wireless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Emb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dded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Systems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Design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Protocol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Design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Validation,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Network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Embedded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Systems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(Operating</w:t>
      </w:r>
    </w:p>
    <w:p w14:paraId="286D8AB4" w14:textId="77777777" w:rsidR="00933D9C" w:rsidRDefault="0018695B">
      <w:pPr>
        <w:ind w:left="46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Systems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programming),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Bluetooth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IrDA,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Wireless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Sensor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Networks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ZigBee,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Wireless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LAN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IEEE</w:t>
      </w:r>
    </w:p>
    <w:p w14:paraId="0D6EF190" w14:textId="77777777" w:rsidR="00933D9C" w:rsidRDefault="0018695B">
      <w:pPr>
        <w:ind w:left="46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802.11, RFID, GSM and GPRS</w:t>
      </w:r>
    </w:p>
    <w:p w14:paraId="7435D071" w14:textId="77777777" w:rsidR="00933D9C" w:rsidRDefault="00933D9C">
      <w:pPr>
        <w:spacing w:before="5" w:line="100" w:lineRule="exact"/>
        <w:rPr>
          <w:sz w:val="11"/>
          <w:szCs w:val="11"/>
        </w:rPr>
      </w:pPr>
    </w:p>
    <w:p w14:paraId="4F8A628E" w14:textId="77777777" w:rsidR="00933D9C" w:rsidRDefault="0018695B">
      <w:pPr>
        <w:ind w:left="108"/>
        <w:rPr>
          <w:rFonts w:ascii="Calibri" w:eastAsia="Calibri" w:hAnsi="Calibri" w:cs="Calibri"/>
          <w:sz w:val="24"/>
          <w:szCs w:val="24"/>
        </w:rPr>
      </w:pPr>
      <w:r>
        <w:pict w14:anchorId="3043839E">
          <v:group id="_x0000_s1028" style="position:absolute;left:0;text-align:left;margin-left:56pt;margin-top:13.05pt;width:216.35pt;height:.8pt;z-index:-251654144;mso-position-horizontal-relative:page" coordorigin="1120,261" coordsize="4327,16">
            <v:shape id="_x0000_s1030" style="position:absolute;left:1128;top:269;width:3389;height:0" coordorigin="1128,269" coordsize="3389,0" path="m1128,269r3389,e" filled="f" strokeweight=".82pt">
              <v:path arrowok="t"/>
            </v:shape>
            <v:shape id="_x0000_s1029" style="position:absolute;left:4517;top:269;width:922;height:0" coordorigin="4517,269" coordsize="922,0" path="m4517,269r921,e" filled="f" strokeweight=".82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spacing w:val="-1"/>
          <w:sz w:val="24"/>
          <w:szCs w:val="24"/>
        </w:rPr>
        <w:t>Subjec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Interes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fro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Engineerin</w:t>
      </w:r>
      <w:r>
        <w:rPr>
          <w:rFonts w:ascii="Calibri" w:eastAsia="Calibri" w:hAnsi="Calibri" w:cs="Calibri"/>
          <w:sz w:val="24"/>
          <w:szCs w:val="24"/>
        </w:rPr>
        <w:t>g Degree</w:t>
      </w:r>
    </w:p>
    <w:p w14:paraId="0AF3C3D2" w14:textId="77777777" w:rsidR="00933D9C" w:rsidRDefault="00933D9C">
      <w:pPr>
        <w:spacing w:before="7" w:line="40" w:lineRule="exact"/>
        <w:rPr>
          <w:sz w:val="5"/>
          <w:szCs w:val="5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0"/>
        <w:gridCol w:w="7176"/>
      </w:tblGrid>
      <w:tr w:rsidR="00933D9C" w14:paraId="7F97236F" w14:textId="77777777">
        <w:trPr>
          <w:trHeight w:hRule="exact" w:val="259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44AC07C9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1"/>
              </w:rPr>
              <w:t>Subject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  <w:shd w:val="clear" w:color="auto" w:fill="E6E6E6"/>
          </w:tcPr>
          <w:p w14:paraId="16B38237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Description</w:t>
            </w:r>
          </w:p>
        </w:tc>
      </w:tr>
      <w:tr w:rsidR="00933D9C" w14:paraId="676741A0" w14:textId="77777777">
        <w:trPr>
          <w:trHeight w:hRule="exact" w:val="504"/>
        </w:trPr>
        <w:tc>
          <w:tcPr>
            <w:tcW w:w="2510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6437670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Embedded Systems</w:t>
            </w:r>
          </w:p>
        </w:tc>
        <w:tc>
          <w:tcPr>
            <w:tcW w:w="7176" w:type="dxa"/>
            <w:tcBorders>
              <w:top w:val="single" w:sz="7" w:space="0" w:color="C0C0C0"/>
              <w:left w:val="single" w:sz="7" w:space="0" w:color="C0C0C0"/>
              <w:bottom w:val="single" w:sz="7" w:space="0" w:color="C0C0C0"/>
              <w:right w:val="single" w:sz="7" w:space="0" w:color="C0C0C0"/>
            </w:tcBorders>
          </w:tcPr>
          <w:p w14:paraId="3C77CA83" w14:textId="77777777" w:rsidR="00933D9C" w:rsidRDefault="0018695B">
            <w:pPr>
              <w:spacing w:line="240" w:lineRule="exact"/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Introduction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embedded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system,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General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architecture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Embedded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systems,</w:t>
            </w:r>
          </w:p>
          <w:p w14:paraId="5AA0D70F" w14:textId="77777777" w:rsidR="00933D9C" w:rsidRDefault="0018695B">
            <w:pPr>
              <w:ind w:left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Embedded systems </w:t>
            </w:r>
            <w:r>
              <w:rPr>
                <w:rFonts w:ascii="Calibri" w:eastAsia="Calibri" w:hAnsi="Calibri" w:cs="Calibri"/>
              </w:rPr>
              <w:t>development, Communication interfaces.</w:t>
            </w:r>
          </w:p>
        </w:tc>
      </w:tr>
    </w:tbl>
    <w:p w14:paraId="7F4D7588" w14:textId="77777777" w:rsidR="00933D9C" w:rsidRDefault="00933D9C">
      <w:pPr>
        <w:spacing w:before="4" w:line="100" w:lineRule="exact"/>
        <w:rPr>
          <w:sz w:val="10"/>
          <w:szCs w:val="10"/>
        </w:rPr>
      </w:pPr>
    </w:p>
    <w:p w14:paraId="59A2DD83" w14:textId="77777777" w:rsidR="00933D9C" w:rsidRDefault="0018695B">
      <w:pPr>
        <w:ind w:left="108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Academic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Projects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in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Robotics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and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Embedded</w:t>
      </w:r>
      <w:r>
        <w:rPr>
          <w:rFonts w:ascii="Calibri" w:eastAsia="Calibri" w:hAnsi="Calibri" w:cs="Calibri"/>
          <w:spacing w:val="-57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  <w:u w:val="single" w:color="000000"/>
        </w:rPr>
        <w:t>Systems</w:t>
      </w:r>
    </w:p>
    <w:p w14:paraId="5818D536" w14:textId="77777777" w:rsidR="00933D9C" w:rsidRDefault="0018695B">
      <w:pPr>
        <w:tabs>
          <w:tab w:val="left" w:pos="460"/>
        </w:tabs>
        <w:spacing w:before="62"/>
        <w:ind w:left="468" w:right="320" w:hanging="360"/>
        <w:rPr>
          <w:rFonts w:ascii="Calibri" w:eastAsia="Calibri" w:hAnsi="Calibri" w:cs="Calibri"/>
        </w:rPr>
      </w:pPr>
      <w:r>
        <w:rPr>
          <w:spacing w:val="-159"/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rFonts w:ascii="Calibri" w:eastAsia="Calibri" w:hAnsi="Calibri" w:cs="Calibri"/>
          <w:b/>
        </w:rPr>
        <w:t>Traffic</w:t>
      </w:r>
      <w:r>
        <w:rPr>
          <w:rFonts w:ascii="Calibri" w:eastAsia="Calibri" w:hAnsi="Calibri" w:cs="Calibri"/>
          <w:b/>
          <w:spacing w:val="1"/>
        </w:rPr>
        <w:t xml:space="preserve"> </w:t>
      </w:r>
      <w:r>
        <w:rPr>
          <w:rFonts w:ascii="Calibri" w:eastAsia="Calibri" w:hAnsi="Calibri" w:cs="Calibri"/>
          <w:b/>
        </w:rPr>
        <w:t>signal</w:t>
      </w:r>
      <w:r>
        <w:rPr>
          <w:rFonts w:ascii="Calibri" w:eastAsia="Calibri" w:hAnsi="Calibri" w:cs="Calibri"/>
          <w:b/>
          <w:spacing w:val="6"/>
        </w:rPr>
        <w:t xml:space="preserve"> </w:t>
      </w:r>
      <w:r>
        <w:rPr>
          <w:rFonts w:ascii="Calibri" w:eastAsia="Calibri" w:hAnsi="Calibri" w:cs="Calibri"/>
          <w:b/>
        </w:rPr>
        <w:t>syst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</w:rPr>
        <w:t>m</w:t>
      </w:r>
      <w:r>
        <w:rPr>
          <w:rFonts w:ascii="Calibri" w:eastAsia="Calibri" w:hAnsi="Calibri" w:cs="Calibri"/>
          <w:b/>
          <w:spacing w:val="1"/>
        </w:rPr>
        <w:t xml:space="preserve"> </w:t>
      </w:r>
      <w:r>
        <w:rPr>
          <w:rFonts w:ascii="Calibri" w:eastAsia="Calibri" w:hAnsi="Calibri" w:cs="Calibri"/>
          <w:b/>
        </w:rPr>
        <w:t>with</w:t>
      </w:r>
      <w:r>
        <w:rPr>
          <w:rFonts w:ascii="Calibri" w:eastAsia="Calibri" w:hAnsi="Calibri" w:cs="Calibri"/>
          <w:b/>
          <w:spacing w:val="1"/>
        </w:rPr>
        <w:t xml:space="preserve"> </w:t>
      </w:r>
      <w:r>
        <w:rPr>
          <w:rFonts w:ascii="Calibri" w:eastAsia="Calibri" w:hAnsi="Calibri" w:cs="Calibri"/>
          <w:b/>
        </w:rPr>
        <w:t>Automatic</w:t>
      </w:r>
      <w:r>
        <w:rPr>
          <w:rFonts w:ascii="Calibri" w:eastAsia="Calibri" w:hAnsi="Calibri" w:cs="Calibri"/>
          <w:b/>
          <w:spacing w:val="1"/>
        </w:rPr>
        <w:t xml:space="preserve"> </w:t>
      </w:r>
      <w:r>
        <w:rPr>
          <w:rFonts w:ascii="Calibri" w:eastAsia="Calibri" w:hAnsi="Calibri" w:cs="Calibri"/>
          <w:b/>
        </w:rPr>
        <w:t>tracking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working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model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traffic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signal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system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was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constructed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which allowed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automated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tracking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vehicles.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project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was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based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8051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micro-controllers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full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duplex communication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system</w:t>
      </w:r>
    </w:p>
    <w:p w14:paraId="4BB864AA" w14:textId="77777777" w:rsidR="00933D9C" w:rsidRDefault="0018695B">
      <w:pPr>
        <w:tabs>
          <w:tab w:val="left" w:pos="460"/>
        </w:tabs>
        <w:spacing w:before="1"/>
        <w:ind w:left="468" w:right="176" w:hanging="360"/>
        <w:rPr>
          <w:rFonts w:ascii="Calibri" w:eastAsia="Calibri" w:hAnsi="Calibri" w:cs="Calibri"/>
        </w:rPr>
      </w:pPr>
      <w:r>
        <w:rPr>
          <w:spacing w:val="-159"/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rFonts w:ascii="Calibri" w:eastAsia="Calibri" w:hAnsi="Calibri" w:cs="Calibri"/>
          <w:b/>
          <w:spacing w:val="1"/>
        </w:rPr>
        <w:t>Voic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2"/>
        </w:rPr>
        <w:t xml:space="preserve"> </w:t>
      </w:r>
      <w:r>
        <w:rPr>
          <w:rFonts w:ascii="Calibri" w:eastAsia="Calibri" w:hAnsi="Calibri" w:cs="Calibri"/>
          <w:b/>
          <w:spacing w:val="1"/>
        </w:rPr>
        <w:t>ove</w:t>
      </w:r>
      <w:r>
        <w:rPr>
          <w:rFonts w:ascii="Calibri" w:eastAsia="Calibri" w:hAnsi="Calibri" w:cs="Calibri"/>
          <w:b/>
        </w:rPr>
        <w:t>r</w:t>
      </w:r>
      <w:r>
        <w:rPr>
          <w:rFonts w:ascii="Calibri" w:eastAsia="Calibri" w:hAnsi="Calibri" w:cs="Calibri"/>
          <w:b/>
          <w:spacing w:val="2"/>
        </w:rPr>
        <w:t xml:space="preserve"> </w:t>
      </w:r>
      <w:r>
        <w:rPr>
          <w:rFonts w:ascii="Calibri" w:eastAsia="Calibri" w:hAnsi="Calibri" w:cs="Calibri"/>
          <w:b/>
          <w:spacing w:val="1"/>
        </w:rPr>
        <w:t>Interne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2"/>
        </w:rPr>
        <w:t xml:space="preserve"> </w:t>
      </w:r>
      <w:r>
        <w:rPr>
          <w:rFonts w:ascii="Calibri" w:eastAsia="Calibri" w:hAnsi="Calibri" w:cs="Calibri"/>
          <w:b/>
          <w:spacing w:val="1"/>
        </w:rPr>
        <w:t>Protoco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Developed 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hardware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software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required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VoIP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using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ARM9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processor 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successfully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demonstrated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it.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technology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reduces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telephony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charges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both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SOHO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users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well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as </w:t>
      </w:r>
      <w:r>
        <w:rPr>
          <w:rFonts w:ascii="Calibri" w:eastAsia="Calibri" w:hAnsi="Calibri" w:cs="Calibri"/>
          <w:spacing w:val="1"/>
        </w:rPr>
        <w:t>larg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firm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almos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nil</w:t>
      </w:r>
    </w:p>
    <w:p w14:paraId="7BFAA4BF" w14:textId="77777777" w:rsidR="00933D9C" w:rsidRDefault="00933D9C">
      <w:pPr>
        <w:spacing w:before="4" w:line="220" w:lineRule="exact"/>
        <w:rPr>
          <w:sz w:val="22"/>
          <w:szCs w:val="22"/>
        </w:rPr>
      </w:pPr>
    </w:p>
    <w:p w14:paraId="598F2F2B" w14:textId="77777777" w:rsidR="00933D9C" w:rsidRDefault="0018695B">
      <w:pPr>
        <w:spacing w:line="320" w:lineRule="exact"/>
        <w:ind w:left="10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282828"/>
          <w:spacing w:val="-1"/>
          <w:w w:val="99"/>
          <w:sz w:val="28"/>
          <w:szCs w:val="28"/>
          <w:u w:val="thick" w:color="282828"/>
        </w:rPr>
        <w:t>Achievements</w:t>
      </w:r>
      <w:r>
        <w:rPr>
          <w:rFonts w:ascii="Calibri" w:eastAsia="Calibri" w:hAnsi="Calibri" w:cs="Calibri"/>
          <w:color w:val="282828"/>
          <w:spacing w:val="-66"/>
          <w:w w:val="99"/>
          <w:sz w:val="28"/>
          <w:szCs w:val="28"/>
          <w:u w:val="thick" w:color="282828"/>
        </w:rPr>
        <w:t xml:space="preserve"> </w:t>
      </w:r>
      <w:r>
        <w:rPr>
          <w:rFonts w:ascii="Calibri" w:eastAsia="Calibri" w:hAnsi="Calibri" w:cs="Calibri"/>
          <w:color w:val="282828"/>
          <w:spacing w:val="-1"/>
          <w:w w:val="99"/>
          <w:sz w:val="28"/>
          <w:szCs w:val="28"/>
          <w:u w:val="thick" w:color="282828"/>
        </w:rPr>
        <w:t>and</w:t>
      </w:r>
      <w:r>
        <w:rPr>
          <w:rFonts w:ascii="Calibri" w:eastAsia="Calibri" w:hAnsi="Calibri" w:cs="Calibri"/>
          <w:color w:val="282828"/>
          <w:spacing w:val="-66"/>
          <w:w w:val="99"/>
          <w:sz w:val="28"/>
          <w:szCs w:val="28"/>
          <w:u w:val="thick" w:color="282828"/>
        </w:rPr>
        <w:t xml:space="preserve"> </w:t>
      </w:r>
      <w:r>
        <w:rPr>
          <w:rFonts w:ascii="Calibri" w:eastAsia="Calibri" w:hAnsi="Calibri" w:cs="Calibri"/>
          <w:color w:val="282828"/>
          <w:spacing w:val="-1"/>
          <w:sz w:val="28"/>
          <w:szCs w:val="28"/>
          <w:u w:val="thick" w:color="282828"/>
        </w:rPr>
        <w:t>Interests</w:t>
      </w:r>
    </w:p>
    <w:p w14:paraId="65116128" w14:textId="77777777" w:rsidR="00933D9C" w:rsidRDefault="0018695B">
      <w:pPr>
        <w:spacing w:before="48"/>
        <w:ind w:left="108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Stood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second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order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merit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Indian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Physics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Association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quiz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held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2000-01</w:t>
      </w:r>
    </w:p>
    <w:p w14:paraId="66C921E2" w14:textId="77777777" w:rsidR="00933D9C" w:rsidRDefault="0018695B">
      <w:pPr>
        <w:ind w:left="108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Certificates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Excellence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memory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learning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methods,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public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speaking,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human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relations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mind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science</w:t>
      </w:r>
    </w:p>
    <w:p w14:paraId="4D25B996" w14:textId="77777777" w:rsidR="00933D9C" w:rsidRDefault="0018695B">
      <w:pPr>
        <w:spacing w:line="240" w:lineRule="exact"/>
        <w:ind w:left="108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Qualified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first-degree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Reiki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practitioner</w:t>
      </w:r>
    </w:p>
    <w:p w14:paraId="3B4D8B34" w14:textId="77777777" w:rsidR="00933D9C" w:rsidRDefault="0018695B">
      <w:pPr>
        <w:ind w:left="108"/>
        <w:rPr>
          <w:rFonts w:ascii="Calibri" w:eastAsia="Calibri" w:hAnsi="Calibri" w:cs="Calibri"/>
        </w:rPr>
        <w:sectPr w:rsidR="00933D9C">
          <w:pgSz w:w="11900" w:h="16840"/>
          <w:pgMar w:top="780" w:right="960" w:bottom="280" w:left="1020" w:header="587" w:footer="876" w:gutter="0"/>
          <w:cols w:space="720"/>
        </w:sectPr>
      </w:pPr>
      <w:r>
        <w:pict w14:anchorId="291D1F83">
          <v:group id="_x0000_s1026" style="position:absolute;left:0;text-align:left;margin-left:56.4pt;margin-top:28.9pt;width:480.5pt;height:0;z-index:-251655168;mso-position-horizontal-relative:page" coordorigin="1128,578" coordsize="9610,0">
            <v:shape id="_x0000_s1027" style="position:absolute;left:1128;top:578;width:9610;height:0" coordorigin="1128,578" coordsize="9610,0" path="m1128,578r9610,e" filled="f" strokecolor="silver" strokeweight=".58pt">
              <v:path arrowok="t"/>
            </v:shape>
            <w10:wrap anchorx="page"/>
          </v:group>
        </w:pict>
      </w: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Certified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first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second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degree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Graphol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gist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Institute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Graphology,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Pun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India</w:t>
      </w:r>
    </w:p>
    <w:p w14:paraId="28E23052" w14:textId="77777777" w:rsidR="00933D9C" w:rsidRDefault="00933D9C">
      <w:pPr>
        <w:spacing w:before="6" w:line="160" w:lineRule="exact"/>
        <w:rPr>
          <w:sz w:val="16"/>
          <w:szCs w:val="16"/>
        </w:rPr>
      </w:pPr>
    </w:p>
    <w:p w14:paraId="086478E2" w14:textId="77777777" w:rsidR="00933D9C" w:rsidRDefault="00933D9C">
      <w:pPr>
        <w:spacing w:line="200" w:lineRule="exact"/>
      </w:pPr>
    </w:p>
    <w:p w14:paraId="117E2755" w14:textId="77777777" w:rsidR="00933D9C" w:rsidRDefault="00933D9C">
      <w:pPr>
        <w:spacing w:line="200" w:lineRule="exact"/>
      </w:pPr>
    </w:p>
    <w:p w14:paraId="2FB7A852" w14:textId="77777777" w:rsidR="00933D9C" w:rsidRDefault="0018695B">
      <w:pPr>
        <w:spacing w:line="320" w:lineRule="exact"/>
        <w:ind w:left="10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282828"/>
          <w:spacing w:val="-1"/>
          <w:w w:val="99"/>
          <w:sz w:val="28"/>
          <w:szCs w:val="28"/>
          <w:u w:val="thick" w:color="282828"/>
        </w:rPr>
        <w:t>Language</w:t>
      </w:r>
      <w:r>
        <w:rPr>
          <w:rFonts w:ascii="Calibri" w:eastAsia="Calibri" w:hAnsi="Calibri" w:cs="Calibri"/>
          <w:color w:val="282828"/>
          <w:spacing w:val="-66"/>
          <w:w w:val="99"/>
          <w:sz w:val="28"/>
          <w:szCs w:val="28"/>
          <w:u w:val="thick" w:color="282828"/>
        </w:rPr>
        <w:t xml:space="preserve"> </w:t>
      </w:r>
      <w:r>
        <w:rPr>
          <w:rFonts w:ascii="Calibri" w:eastAsia="Calibri" w:hAnsi="Calibri" w:cs="Calibri"/>
          <w:color w:val="282828"/>
          <w:spacing w:val="-1"/>
          <w:sz w:val="28"/>
          <w:szCs w:val="28"/>
          <w:u w:val="thick" w:color="282828"/>
        </w:rPr>
        <w:t>Proficiency</w:t>
      </w:r>
    </w:p>
    <w:p w14:paraId="33C10D5C" w14:textId="77777777" w:rsidR="00933D9C" w:rsidRDefault="0018695B">
      <w:pPr>
        <w:spacing w:before="43"/>
        <w:ind w:left="108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1"/>
        </w:rPr>
        <w:t>Englis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Good</w:t>
      </w:r>
    </w:p>
    <w:p w14:paraId="102A4569" w14:textId="77777777" w:rsidR="00933D9C" w:rsidRDefault="0018695B">
      <w:pPr>
        <w:ind w:left="108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1"/>
        </w:rPr>
        <w:t>Hind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&amp;</w:t>
      </w:r>
      <w:r>
        <w:rPr>
          <w:rFonts w:ascii="Calibri" w:eastAsia="Calibri" w:hAnsi="Calibri" w:cs="Calibri"/>
          <w:spacing w:val="1"/>
        </w:rPr>
        <w:t xml:space="preserve"> Marath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Native</w:t>
      </w:r>
    </w:p>
    <w:p w14:paraId="40B58F75" w14:textId="77777777" w:rsidR="00933D9C" w:rsidRDefault="0018695B">
      <w:pPr>
        <w:ind w:left="108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  <w:spacing w:val="-1"/>
        </w:rPr>
        <w:t>Japanes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Beginner</w:t>
      </w:r>
    </w:p>
    <w:p w14:paraId="104D4BD5" w14:textId="77777777" w:rsidR="00933D9C" w:rsidRDefault="00933D9C">
      <w:pPr>
        <w:spacing w:before="4" w:line="220" w:lineRule="exact"/>
        <w:rPr>
          <w:sz w:val="22"/>
          <w:szCs w:val="22"/>
        </w:rPr>
      </w:pPr>
    </w:p>
    <w:p w14:paraId="0062D312" w14:textId="77777777" w:rsidR="00933D9C" w:rsidRDefault="0018695B">
      <w:pPr>
        <w:spacing w:line="320" w:lineRule="exact"/>
        <w:ind w:left="10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282828"/>
          <w:sz w:val="28"/>
          <w:szCs w:val="28"/>
          <w:u w:val="thick" w:color="282828"/>
        </w:rPr>
        <w:t>References</w:t>
      </w:r>
    </w:p>
    <w:p w14:paraId="6A47FEDA" w14:textId="77777777" w:rsidR="00933D9C" w:rsidRDefault="0018695B">
      <w:pPr>
        <w:spacing w:before="48"/>
        <w:ind w:left="108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Gajendra Ramteke, Account Manager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– UK and Europe, SYSTIME, London. Phone: +44 796167530</w:t>
      </w:r>
      <w:r>
        <w:rPr>
          <w:rFonts w:ascii="Calibri" w:eastAsia="Calibri" w:hAnsi="Calibri" w:cs="Calibri"/>
          <w:spacing w:val="-1"/>
        </w:rPr>
        <w:t>0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Email:</w:t>
      </w:r>
    </w:p>
    <w:p w14:paraId="6708DC91" w14:textId="77777777" w:rsidR="00933D9C" w:rsidRDefault="0018695B">
      <w:pPr>
        <w:spacing w:line="240" w:lineRule="exact"/>
        <w:ind w:left="468"/>
        <w:rPr>
          <w:rFonts w:ascii="Calibri" w:eastAsia="Calibri" w:hAnsi="Calibri" w:cs="Calibri"/>
        </w:rPr>
      </w:pPr>
      <w:hyperlink r:id="rId11">
        <w:r>
          <w:rPr>
            <w:rFonts w:ascii="Calibri" w:eastAsia="Calibri" w:hAnsi="Calibri" w:cs="Calibri"/>
            <w:color w:val="0000FF"/>
            <w:u w:val="single" w:color="0000FF"/>
          </w:rPr>
          <w:t>gajendra.ramteke@gmail.com</w:t>
        </w:r>
      </w:hyperlink>
    </w:p>
    <w:p w14:paraId="5A029A10" w14:textId="77777777" w:rsidR="00933D9C" w:rsidRDefault="0018695B">
      <w:pPr>
        <w:ind w:left="108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r>
        <w:rPr>
          <w:rFonts w:ascii="Calibri" w:eastAsia="Calibri" w:hAnsi="Calibri" w:cs="Calibri"/>
        </w:rPr>
        <w:t>M. M. Kulkarni, Professor, VIT,Pune Phone: +91 942230315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Email: </w:t>
      </w:r>
      <w:r>
        <w:rPr>
          <w:rFonts w:ascii="Calibri" w:eastAsia="Calibri" w:hAnsi="Calibri" w:cs="Calibri"/>
          <w:color w:val="0000FF"/>
          <w:spacing w:val="-42"/>
        </w:rPr>
        <w:t xml:space="preserve"> </w:t>
      </w:r>
      <w:hyperlink r:id="rId12"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mmkvi@rediffmail.com</w:t>
        </w:r>
      </w:hyperlink>
    </w:p>
    <w:p w14:paraId="30DD4D87" w14:textId="77777777" w:rsidR="00933D9C" w:rsidRDefault="00933D9C">
      <w:pPr>
        <w:spacing w:before="1" w:line="100" w:lineRule="exact"/>
        <w:rPr>
          <w:sz w:val="11"/>
          <w:szCs w:val="11"/>
        </w:rPr>
      </w:pPr>
    </w:p>
    <w:p w14:paraId="34F3F53B" w14:textId="77777777" w:rsidR="00933D9C" w:rsidRDefault="0018695B">
      <w:pPr>
        <w:ind w:left="108"/>
        <w:rPr>
          <w:rFonts w:ascii="Calibri" w:eastAsia="Calibri" w:hAnsi="Calibri" w:cs="Calibri"/>
        </w:rPr>
      </w:pPr>
      <w:r>
        <w:rPr>
          <w:sz w:val="16"/>
          <w:szCs w:val="16"/>
        </w:rPr>
        <w:t xml:space="preserve">      </w:t>
      </w:r>
      <w:r>
        <w:rPr>
          <w:spacing w:val="6"/>
          <w:sz w:val="16"/>
          <w:szCs w:val="16"/>
        </w:rPr>
        <w:t xml:space="preserve"> </w:t>
      </w:r>
      <w:hyperlink r:id="rId13">
        <w:r>
          <w:rPr>
            <w:rFonts w:ascii="Calibri" w:eastAsia="Calibri" w:hAnsi="Calibri" w:cs="Calibri"/>
          </w:rPr>
          <w:t>Shinose Rahiman, Senior Developer, ABB. Phone: +91 9886177431 Email</w:t>
        </w:r>
        <w:r>
          <w:rPr>
            <w:rFonts w:ascii="Calibri" w:eastAsia="Calibri" w:hAnsi="Calibri" w:cs="Calibri"/>
            <w:spacing w:val="-2"/>
          </w:rPr>
          <w:t>:</w:t>
        </w:r>
      </w:hyperlink>
      <w:hyperlink r:id="rId14">
        <w:r>
          <w:rPr>
            <w:rFonts w:ascii="Calibri" w:eastAsia="Calibri" w:hAnsi="Calibri" w:cs="Calibri"/>
            <w:color w:val="0000FF"/>
            <w:u w:val="single" w:color="0000FF"/>
          </w:rPr>
          <w:t>shinose@gmail.com</w:t>
        </w:r>
      </w:hyperlink>
    </w:p>
    <w:sectPr w:rsidR="00933D9C">
      <w:pgSz w:w="11900" w:h="16840"/>
      <w:pgMar w:top="780" w:right="1040" w:bottom="280" w:left="1020" w:header="587" w:footer="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AC8B4" w14:textId="77777777" w:rsidR="0018695B" w:rsidRDefault="0018695B">
      <w:r>
        <w:separator/>
      </w:r>
    </w:p>
  </w:endnote>
  <w:endnote w:type="continuationSeparator" w:id="0">
    <w:p w14:paraId="277B16D0" w14:textId="77777777" w:rsidR="0018695B" w:rsidRDefault="0018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E34BE" w14:textId="77777777" w:rsidR="00933D9C" w:rsidRDefault="0018695B">
    <w:pPr>
      <w:spacing w:line="200" w:lineRule="exact"/>
    </w:pPr>
    <w:r>
      <w:pict w14:anchorId="38AD5211">
        <v:group id="_x0000_s2052" style="position:absolute;margin-left:56.4pt;margin-top:777.8pt;width:480.5pt;height:0;z-index:-251660288;mso-position-horizontal-relative:page;mso-position-vertical-relative:page" coordorigin="1128,15556" coordsize="9610,0">
          <v:shape id="_x0000_s2053" style="position:absolute;left:1128;top:15556;width:9610;height:0" coordorigin="1128,15556" coordsize="9610,0" path="m1128,15556r9610,e" filled="f" strokecolor="silver" strokeweight=".58pt">
            <v:path arrowok="t"/>
          </v:shape>
          <w10:wrap anchorx="page" anchory="page"/>
        </v:group>
      </w:pict>
    </w:r>
    <w:r>
      <w:pict w14:anchorId="6C321BEF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15.7pt;margin-top:780.05pt;width:21.95pt;height:12.1pt;z-index:-251659264;mso-position-horizontal-relative:page;mso-position-vertical-relative:page" filled="f" stroked="f">
          <v:textbox inset="0,0,0,0">
            <w:txbxContent>
              <w:p w14:paraId="56209C86" w14:textId="77777777" w:rsidR="00933D9C" w:rsidRDefault="0018695B">
                <w:pPr>
                  <w:spacing w:line="22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Page</w:t>
                </w:r>
              </w:p>
            </w:txbxContent>
          </v:textbox>
          <w10:wrap anchorx="page" anchory="page"/>
        </v:shape>
      </w:pict>
    </w:r>
    <w:r>
      <w:pict w14:anchorId="59667DC8">
        <v:shape id="_x0000_s2050" type="#_x0000_t202" style="position:absolute;margin-left:54.4pt;margin-top:792.3pt;width:26.35pt;height:12.1pt;z-index:-251658240;mso-position-horizontal-relative:page;mso-position-vertical-relative:page" filled="f" stroked="f">
          <v:textbox inset="0,0,0,0">
            <w:txbxContent>
              <w:p w14:paraId="71AD20EA" w14:textId="77777777" w:rsidR="00933D9C" w:rsidRDefault="0018695B">
                <w:pPr>
                  <w:spacing w:line="220" w:lineRule="exact"/>
                  <w:ind w:left="40" w:right="-3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o</w:t>
                </w:r>
                <w:r>
                  <w:rPr>
                    <w:rFonts w:ascii="Calibri" w:eastAsia="Calibri" w:hAnsi="Calibri" w:cs="Calibri"/>
                    <w:position w:val="1"/>
                  </w:rPr>
                  <w:t>f</w:t>
                </w:r>
                <w:r>
                  <w:rPr>
                    <w:rFonts w:ascii="Calibri" w:eastAsia="Calibri" w:hAnsi="Calibri" w:cs="Calibri"/>
                    <w:spacing w:val="4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6E9E" w14:textId="77777777" w:rsidR="0018695B" w:rsidRDefault="0018695B">
      <w:r>
        <w:separator/>
      </w:r>
    </w:p>
  </w:footnote>
  <w:footnote w:type="continuationSeparator" w:id="0">
    <w:p w14:paraId="5BDBE468" w14:textId="77777777" w:rsidR="0018695B" w:rsidRDefault="00186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D28C" w14:textId="77777777" w:rsidR="00933D9C" w:rsidRDefault="0018695B">
    <w:pPr>
      <w:spacing w:line="200" w:lineRule="exact"/>
    </w:pPr>
    <w:r>
      <w:pict w14:anchorId="4BF4597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4pt;margin-top:37.25pt;width:120.9pt;height:12.1pt;z-index:-251657216;mso-position-horizontal-relative:page;mso-position-vertical-relative:page" filled="f" stroked="f">
          <v:textbox inset="0,0,0,0">
            <w:txbxContent>
              <w:p w14:paraId="0E85830B" w14:textId="77777777" w:rsidR="00933D9C" w:rsidRDefault="0018695B">
                <w:pPr>
                  <w:spacing w:line="220" w:lineRule="exact"/>
                  <w:ind w:left="20" w:right="-3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Resume of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>Yoges</w:t>
                </w:r>
                <w:r>
                  <w:rPr>
                    <w:rFonts w:ascii="Calibri" w:eastAsia="Calibri" w:hAnsi="Calibri" w:cs="Calibri"/>
                    <w:position w:val="1"/>
                  </w:rPr>
                  <w:t>h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</w:rPr>
                  <w:t xml:space="preserve"> Chaudhari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044D"/>
    <w:multiLevelType w:val="multilevel"/>
    <w:tmpl w:val="5B7883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D9C"/>
    <w:rsid w:val="0018695B"/>
    <w:rsid w:val="00594060"/>
    <w:rsid w:val="0093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196E688"/>
  <w15:docId w15:val="{B6A1AFA8-AB19-4E71-87EE-BCD43806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40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40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bb.com" TargetMode="External"/><Relationship Id="rId13" Type="http://schemas.openxmlformats.org/officeDocument/2006/relationships/hyperlink" Target="mailto:Email:shinose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urchill@gmail.com%20Phone:%20+91%209741990907" TargetMode="External"/><Relationship Id="rId12" Type="http://schemas.openxmlformats.org/officeDocument/2006/relationships/hyperlink" Target="mailto:mmkvi@rediff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amteke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shinos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1638</Words>
  <Characters>9337</Characters>
  <Application>Microsoft Office Word</Application>
  <DocSecurity>0</DocSecurity>
  <Lines>77</Lines>
  <Paragraphs>21</Paragraphs>
  <ScaleCrop>false</ScaleCrop>
  <Company/>
  <LinksUpToDate>false</LinksUpToDate>
  <CharactersWithSpaces>10954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2021-06-15T14:14:00Z</dcterms:created>
  <dcterms:modified xsi:type="dcterms:W3CDTF">2021-06-15T14:20:00Z</dcterms:modified>
</cp:coreProperties>
</file>